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3F9" w:rsidRPr="008D3DFD" w:rsidRDefault="009043F9" w:rsidP="009043F9">
      <w:pPr>
        <w:suppressAutoHyphens w:val="0"/>
        <w:jc w:val="center"/>
        <w:rPr>
          <w:rFonts w:eastAsia="Calibri" w:cs="Times New Roman"/>
          <w:b/>
          <w:lang w:eastAsia="en-US"/>
        </w:rPr>
      </w:pPr>
      <w:r w:rsidRPr="008D3DFD">
        <w:rPr>
          <w:rFonts w:eastAsia="Calibri" w:cs="Times New Roman"/>
          <w:b/>
          <w:lang w:eastAsia="en-US"/>
        </w:rPr>
        <w:t>201</w:t>
      </w:r>
      <w:r w:rsidR="00D77F6E" w:rsidRPr="008D3DFD">
        <w:rPr>
          <w:rFonts w:eastAsia="Calibri" w:cs="Times New Roman"/>
          <w:b/>
          <w:lang w:eastAsia="en-US"/>
        </w:rPr>
        <w:t>6</w:t>
      </w:r>
      <w:r w:rsidRPr="008D3DFD">
        <w:rPr>
          <w:rFonts w:eastAsia="Calibri" w:cs="Times New Roman"/>
          <w:b/>
          <w:lang w:eastAsia="en-US"/>
        </w:rPr>
        <w:t>. ÉVI ÁLTALÁNOS TÁRSASHÁZ FELÚJÍTÁSI PÁLYÁZAT</w:t>
      </w:r>
      <w:r w:rsidR="00AB1005" w:rsidRPr="008D3DFD">
        <w:rPr>
          <w:rFonts w:eastAsia="Calibri" w:cs="Times New Roman"/>
          <w:b/>
          <w:lang w:eastAsia="en-US"/>
        </w:rPr>
        <w:t xml:space="preserve">I </w:t>
      </w:r>
      <w:r w:rsidR="0051634E" w:rsidRPr="008D3DFD">
        <w:rPr>
          <w:rFonts w:eastAsia="Calibri" w:cs="Times New Roman"/>
          <w:b/>
          <w:lang w:eastAsia="en-US"/>
        </w:rPr>
        <w:t>KIÍRÁS</w:t>
      </w:r>
    </w:p>
    <w:p w:rsidR="00F77336" w:rsidRPr="008D3DFD" w:rsidRDefault="00F77336">
      <w:pPr>
        <w:pStyle w:val="Szvegtrzs"/>
        <w:rPr>
          <w:rFonts w:cs="Times New Roman"/>
        </w:rPr>
      </w:pPr>
      <w:r w:rsidRPr="008D3DFD">
        <w:rPr>
          <w:rFonts w:cs="Times New Roman"/>
        </w:rPr>
        <w:t>Budapest Főváros VII. Kerület Erzsébetváros Önkormányzata Képviselő-testületének</w:t>
      </w:r>
      <w:r w:rsidR="00F56695" w:rsidRPr="008D3DFD">
        <w:rPr>
          <w:rFonts w:cs="Times New Roman"/>
        </w:rPr>
        <w:t xml:space="preserve"> (továbbiakban: Önkormányzat) </w:t>
      </w:r>
      <w:r w:rsidRPr="008D3DFD">
        <w:rPr>
          <w:rFonts w:cs="Times New Roman"/>
        </w:rPr>
        <w:t xml:space="preserve"> Pénzügyi és Kerületfejlesztési Bizottsága</w:t>
      </w:r>
      <w:r w:rsidR="00972457" w:rsidRPr="008D3DFD">
        <w:rPr>
          <w:rFonts w:cs="Times New Roman"/>
        </w:rPr>
        <w:t xml:space="preserve"> (a továbbaikban Bizottság)</w:t>
      </w:r>
      <w:r w:rsidRPr="008D3DFD">
        <w:rPr>
          <w:rFonts w:cs="Times New Roman"/>
        </w:rPr>
        <w:t xml:space="preserve"> pályázatot ír ki</w:t>
      </w:r>
      <w:r w:rsidRPr="008D3DFD">
        <w:rPr>
          <w:rFonts w:cs="Times New Roman"/>
          <w:b/>
          <w:bCs/>
        </w:rPr>
        <w:t xml:space="preserve"> </w:t>
      </w:r>
      <w:r w:rsidRPr="008D3DFD">
        <w:rPr>
          <w:rFonts w:cs="Times New Roman"/>
        </w:rPr>
        <w:t>az Erzsébetváros közigazgatási területén lévő 1990. előtt épült társasháza</w:t>
      </w:r>
      <w:r w:rsidR="00972457" w:rsidRPr="008D3DFD">
        <w:rPr>
          <w:rFonts w:cs="Times New Roman"/>
        </w:rPr>
        <w:t>k</w:t>
      </w:r>
      <w:r w:rsidRPr="008D3DFD">
        <w:rPr>
          <w:rFonts w:cs="Times New Roman"/>
        </w:rPr>
        <w:t xml:space="preserve"> és lakásfenntartó szövetkezeti </w:t>
      </w:r>
      <w:r w:rsidR="00972457" w:rsidRPr="008D3DFD">
        <w:rPr>
          <w:rFonts w:cs="Times New Roman"/>
        </w:rPr>
        <w:t>házak</w:t>
      </w:r>
      <w:r w:rsidRPr="008D3DFD">
        <w:rPr>
          <w:rFonts w:cs="Times New Roman"/>
        </w:rPr>
        <w:t xml:space="preserve"> </w:t>
      </w:r>
      <w:r w:rsidR="00D4025A" w:rsidRPr="008D3DFD">
        <w:rPr>
          <w:rFonts w:cs="Times New Roman"/>
        </w:rPr>
        <w:t>számára</w:t>
      </w:r>
      <w:r w:rsidR="00972457" w:rsidRPr="008D3DFD">
        <w:rPr>
          <w:rFonts w:cs="Times New Roman"/>
        </w:rPr>
        <w:t xml:space="preserve"> </w:t>
      </w:r>
      <w:r w:rsidR="00D4025A" w:rsidRPr="008D3DFD">
        <w:rPr>
          <w:rFonts w:cs="Times New Roman"/>
        </w:rPr>
        <w:t xml:space="preserve"> </w:t>
      </w:r>
      <w:r w:rsidR="00972457" w:rsidRPr="008D3DFD">
        <w:rPr>
          <w:rFonts w:cs="Times New Roman"/>
        </w:rPr>
        <w:t xml:space="preserve"> </w:t>
      </w:r>
      <w:r w:rsidR="00972457" w:rsidRPr="008D3DFD">
        <w:rPr>
          <w:rFonts w:cs="Times New Roman"/>
          <w:b/>
        </w:rPr>
        <w:t xml:space="preserve">általános </w:t>
      </w:r>
      <w:r w:rsidRPr="008D3DFD">
        <w:rPr>
          <w:rFonts w:cs="Times New Roman"/>
          <w:b/>
        </w:rPr>
        <w:t>fel</w:t>
      </w:r>
      <w:r w:rsidR="00E57FBC" w:rsidRPr="008D3DFD">
        <w:rPr>
          <w:rFonts w:cs="Times New Roman"/>
          <w:b/>
        </w:rPr>
        <w:t>újítási munkáinak</w:t>
      </w:r>
      <w:r w:rsidR="00E57FBC" w:rsidRPr="008D3DFD">
        <w:rPr>
          <w:rFonts w:cs="Times New Roman"/>
        </w:rPr>
        <w:t xml:space="preserve"> támogatására a </w:t>
      </w:r>
      <w:r w:rsidR="006F4D98" w:rsidRPr="002731E0">
        <w:rPr>
          <w:b/>
          <w:bCs/>
          <w:color w:val="000000"/>
          <w:lang w:eastAsia="en-US"/>
        </w:rPr>
        <w:t>társasházaknak nyújtható felújítási támogatásról</w:t>
      </w:r>
      <w:r w:rsidR="006F4D98">
        <w:rPr>
          <w:b/>
          <w:bCs/>
          <w:color w:val="000000"/>
          <w:lang w:eastAsia="en-US"/>
        </w:rPr>
        <w:t xml:space="preserve"> szóló </w:t>
      </w:r>
      <w:r w:rsidR="00D77F6E" w:rsidRPr="008D3DFD">
        <w:rPr>
          <w:rFonts w:cs="Times New Roman"/>
          <w:b/>
          <w:bCs/>
        </w:rPr>
        <w:t>………….</w:t>
      </w:r>
      <w:r w:rsidR="009224FE">
        <w:rPr>
          <w:rFonts w:cs="Times New Roman"/>
        </w:rPr>
        <w:t xml:space="preserve"> számú önkormányzati </w:t>
      </w:r>
      <w:r w:rsidR="00E57FBC" w:rsidRPr="008D3DFD">
        <w:rPr>
          <w:rFonts w:cs="Times New Roman"/>
        </w:rPr>
        <w:t xml:space="preserve"> rendelet alapján (továbbiakban: ÖR).</w:t>
      </w:r>
    </w:p>
    <w:p w:rsidR="00F77336" w:rsidRPr="008D3DFD" w:rsidRDefault="00F77336" w:rsidP="00076D75">
      <w:pPr>
        <w:keepNext/>
        <w:spacing w:before="120" w:after="60"/>
        <w:jc w:val="center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I.</w:t>
      </w:r>
    </w:p>
    <w:p w:rsidR="00D4025A" w:rsidRPr="008D3DFD" w:rsidRDefault="00D4025A" w:rsidP="00076D75">
      <w:pPr>
        <w:keepNext/>
        <w:spacing w:before="120" w:after="60"/>
        <w:jc w:val="center"/>
        <w:rPr>
          <w:rFonts w:cs="Times New Roman"/>
          <w:b/>
          <w:bCs/>
        </w:rPr>
      </w:pPr>
    </w:p>
    <w:p w:rsidR="00F77336" w:rsidRPr="008D3DFD" w:rsidRDefault="00F77336" w:rsidP="00076D75">
      <w:pPr>
        <w:keepNext/>
        <w:spacing w:after="60"/>
        <w:jc w:val="center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Rendelkezésre álló pénzügyi keret</w:t>
      </w:r>
    </w:p>
    <w:p w:rsidR="00972457" w:rsidRPr="008D3DFD" w:rsidRDefault="0085473C" w:rsidP="00B20187">
      <w:pPr>
        <w:ind w:firstLine="709"/>
        <w:jc w:val="both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A visszatérí</w:t>
      </w:r>
      <w:r w:rsidR="00E57FBC" w:rsidRPr="008D3DFD">
        <w:rPr>
          <w:rFonts w:cs="Times New Roman"/>
          <w:b/>
          <w:bCs/>
        </w:rPr>
        <w:t>tendő kamat mentes támogatás folyósítására rendelkezésre álló forrás</w:t>
      </w:r>
    </w:p>
    <w:p w:rsidR="00E57FBC" w:rsidRPr="008D3DFD" w:rsidRDefault="00972457" w:rsidP="00B20187">
      <w:pPr>
        <w:ind w:firstLine="709"/>
        <w:jc w:val="both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I. ütemben:3</w:t>
      </w:r>
      <w:r w:rsidR="00D77F6E" w:rsidRPr="008D3DFD">
        <w:rPr>
          <w:rFonts w:cs="Times New Roman"/>
          <w:b/>
          <w:bCs/>
        </w:rPr>
        <w:t>7</w:t>
      </w:r>
      <w:r w:rsidRPr="008D3DFD">
        <w:rPr>
          <w:rFonts w:cs="Times New Roman"/>
          <w:b/>
          <w:bCs/>
        </w:rPr>
        <w:t>,</w:t>
      </w:r>
      <w:r w:rsidR="00D77F6E" w:rsidRPr="008D3DFD">
        <w:rPr>
          <w:rFonts w:cs="Times New Roman"/>
          <w:b/>
          <w:bCs/>
        </w:rPr>
        <w:t>5</w:t>
      </w:r>
      <w:r w:rsidR="00E57FBC" w:rsidRPr="008D3DFD">
        <w:rPr>
          <w:rFonts w:cs="Times New Roman"/>
          <w:b/>
          <w:bCs/>
        </w:rPr>
        <w:t xml:space="preserve"> millió forint. </w:t>
      </w:r>
    </w:p>
    <w:p w:rsidR="00972457" w:rsidRPr="008D3DFD" w:rsidRDefault="00972457" w:rsidP="00972457">
      <w:pPr>
        <w:ind w:firstLine="709"/>
        <w:jc w:val="both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 xml:space="preserve">II. ütemben:37,5 millió forint. </w:t>
      </w:r>
    </w:p>
    <w:p w:rsidR="00F77336" w:rsidRPr="008D3DFD" w:rsidRDefault="00F77336" w:rsidP="00076D75">
      <w:pPr>
        <w:pStyle w:val="Szvegtrzs"/>
        <w:keepNext/>
        <w:spacing w:before="120" w:after="60"/>
        <w:jc w:val="center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II.</w:t>
      </w:r>
    </w:p>
    <w:p w:rsidR="00F77336" w:rsidRPr="008D3DFD" w:rsidRDefault="00F77336" w:rsidP="00076D75">
      <w:pPr>
        <w:pStyle w:val="Cmsor1"/>
        <w:spacing w:after="60"/>
        <w:ind w:left="0"/>
        <w:rPr>
          <w:rFonts w:cs="Times New Roman"/>
        </w:rPr>
      </w:pPr>
      <w:r w:rsidRPr="008D3DFD">
        <w:rPr>
          <w:rFonts w:cs="Times New Roman"/>
        </w:rPr>
        <w:t xml:space="preserve">Támogatás mértéke és módja </w:t>
      </w:r>
    </w:p>
    <w:p w:rsidR="005A4240" w:rsidRPr="008D3DFD" w:rsidRDefault="005A4240" w:rsidP="005A4240">
      <w:pPr>
        <w:pStyle w:val="Listaszerbekezds"/>
        <w:keepNext/>
        <w:numPr>
          <w:ilvl w:val="0"/>
          <w:numId w:val="21"/>
        </w:numPr>
        <w:spacing w:before="120" w:after="60"/>
        <w:jc w:val="both"/>
        <w:rPr>
          <w:rFonts w:cs="Times New Roman"/>
        </w:rPr>
      </w:pPr>
      <w:r w:rsidRPr="008D3DFD">
        <w:rPr>
          <w:rFonts w:cs="Times New Roman"/>
          <w:bCs/>
        </w:rPr>
        <w:t>A pályázók kizárólag az</w:t>
      </w:r>
      <w:r w:rsidRPr="008D3DFD">
        <w:rPr>
          <w:rFonts w:cs="Times New Roman"/>
        </w:rPr>
        <w:t xml:space="preserve"> Önkormányzat közigazgatási területén lévő 1990. előtt épült társasházak és lakásfenntartó szövetkezeti házak (továbbiakban: társasházak</w:t>
      </w:r>
      <w:r w:rsidR="006F4D98">
        <w:rPr>
          <w:rFonts w:cs="Times New Roman"/>
        </w:rPr>
        <w:t>)</w:t>
      </w:r>
      <w:r w:rsidR="006F4D98" w:rsidRPr="006F4D98">
        <w:rPr>
          <w:rFonts w:cs="Times New Roman"/>
        </w:rPr>
        <w:t xml:space="preserve"> </w:t>
      </w:r>
      <w:r w:rsidR="006F4D98">
        <w:rPr>
          <w:rFonts w:cs="Times New Roman"/>
        </w:rPr>
        <w:t>lehetnek</w:t>
      </w:r>
      <w:r w:rsidR="006F4D98" w:rsidRPr="00903264">
        <w:rPr>
          <w:rFonts w:cs="Times New Roman"/>
        </w:rPr>
        <w:t xml:space="preserve">. </w:t>
      </w:r>
      <w:r w:rsidRPr="008D3DFD">
        <w:rPr>
          <w:rFonts w:cs="Times New Roman"/>
        </w:rPr>
        <w:t xml:space="preserve">Amennyiben a társasházban gazdasági tevékenységet folytató cég/ek tulajdonjoggal bír/nak, úgy  – a közös képviselő nyilatkozata alapján (2. számú melléklet) – a megítélt támogatásból a tulajdoni hányadra jutó összeg levonásra kerül. </w:t>
      </w:r>
    </w:p>
    <w:p w:rsidR="008A7A60" w:rsidRPr="008D3DFD" w:rsidRDefault="00DA6D54" w:rsidP="008A7A60">
      <w:pPr>
        <w:pStyle w:val="Nincstrkz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3DFD">
        <w:rPr>
          <w:rFonts w:ascii="Times New Roman" w:hAnsi="Times New Roman" w:cs="Times New Roman"/>
          <w:sz w:val="24"/>
          <w:szCs w:val="24"/>
        </w:rPr>
        <w:t xml:space="preserve">Pályázatot benyújtani csak az alábbi munkákra lehet : </w:t>
      </w:r>
    </w:p>
    <w:p w:rsidR="00DA6D54" w:rsidRPr="008D3DFD" w:rsidRDefault="008F4A5C" w:rsidP="008F4A5C">
      <w:pPr>
        <w:pStyle w:val="Nincstrkz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D3DFD">
        <w:rPr>
          <w:rFonts w:ascii="Times New Roman" w:hAnsi="Times New Roman" w:cs="Times New Roman"/>
          <w:sz w:val="24"/>
          <w:szCs w:val="24"/>
        </w:rPr>
        <w:t xml:space="preserve">a társasház </w:t>
      </w:r>
      <w:r w:rsidR="008A7A60" w:rsidRPr="008D3DFD">
        <w:rPr>
          <w:rFonts w:ascii="Times New Roman" w:hAnsi="Times New Roman" w:cs="Times New Roman"/>
          <w:sz w:val="24"/>
          <w:szCs w:val="24"/>
        </w:rPr>
        <w:t xml:space="preserve">egyéb </w:t>
      </w:r>
      <w:r w:rsidR="008A7A60" w:rsidRPr="008D3DFD">
        <w:rPr>
          <w:rFonts w:ascii="Times New Roman" w:hAnsi="Times New Roman" w:cs="Times New Roman"/>
          <w:b/>
          <w:i/>
          <w:sz w:val="24"/>
          <w:szCs w:val="24"/>
        </w:rPr>
        <w:t xml:space="preserve">nem teherhordó </w:t>
      </w:r>
      <w:r w:rsidR="008A7A60" w:rsidRPr="008D3DFD">
        <w:rPr>
          <w:rFonts w:ascii="Times New Roman" w:hAnsi="Times New Roman" w:cs="Times New Roman"/>
          <w:sz w:val="24"/>
          <w:szCs w:val="24"/>
        </w:rPr>
        <w:t>épületszerkezet</w:t>
      </w:r>
      <w:r w:rsidRPr="008D3DFD">
        <w:rPr>
          <w:rFonts w:ascii="Times New Roman" w:hAnsi="Times New Roman" w:cs="Times New Roman"/>
          <w:sz w:val="24"/>
          <w:szCs w:val="24"/>
        </w:rPr>
        <w:t>ei</w:t>
      </w:r>
      <w:r w:rsidR="008A7A60" w:rsidRPr="008D3DFD">
        <w:rPr>
          <w:rFonts w:ascii="Times New Roman" w:hAnsi="Times New Roman" w:cs="Times New Roman"/>
          <w:sz w:val="24"/>
          <w:szCs w:val="24"/>
        </w:rPr>
        <w:t>re vonatkozó általános felújítási munkák (továbbiakban általános felújítási munka)</w:t>
      </w:r>
      <w:r w:rsidRPr="008D3DFD">
        <w:rPr>
          <w:rFonts w:ascii="Times New Roman" w:hAnsi="Times New Roman" w:cs="Times New Roman"/>
          <w:sz w:val="24"/>
          <w:szCs w:val="24"/>
        </w:rPr>
        <w:t>,</w:t>
      </w:r>
      <w:r w:rsidR="00051150" w:rsidRPr="008D3DFD">
        <w:rPr>
          <w:rFonts w:ascii="Times New Roman" w:hAnsi="Times New Roman" w:cs="Times New Roman"/>
          <w:sz w:val="24"/>
          <w:szCs w:val="24"/>
        </w:rPr>
        <w:t xml:space="preserve"> </w:t>
      </w:r>
      <w:r w:rsidR="00BE7753" w:rsidRPr="008D3DFD">
        <w:rPr>
          <w:rFonts w:ascii="Times New Roman" w:hAnsi="Times New Roman" w:cs="Times New Roman"/>
          <w:sz w:val="24"/>
          <w:szCs w:val="24"/>
        </w:rPr>
        <w:t xml:space="preserve">ami </w:t>
      </w:r>
      <w:r w:rsidRPr="008D3DFD">
        <w:rPr>
          <w:rFonts w:ascii="Times New Roman" w:hAnsi="Times New Roman" w:cs="Times New Roman"/>
          <w:sz w:val="24"/>
          <w:szCs w:val="24"/>
        </w:rPr>
        <w:t xml:space="preserve">a társasházak </w:t>
      </w:r>
      <w:r w:rsidRPr="008D3DFD">
        <w:rPr>
          <w:rFonts w:ascii="Times New Roman" w:hAnsi="Times New Roman" w:cs="Times New Roman"/>
          <w:b/>
          <w:i/>
          <w:sz w:val="24"/>
          <w:szCs w:val="24"/>
        </w:rPr>
        <w:t>teherhordó</w:t>
      </w:r>
      <w:r w:rsidRPr="008D3DFD">
        <w:rPr>
          <w:rFonts w:ascii="Times New Roman" w:hAnsi="Times New Roman" w:cs="Times New Roman"/>
          <w:sz w:val="24"/>
          <w:szCs w:val="24"/>
        </w:rPr>
        <w:t xml:space="preserve"> épületszerkezeteinek, és épületgépészeti rendszereinek </w:t>
      </w:r>
      <w:r w:rsidRPr="008D3DFD">
        <w:rPr>
          <w:rFonts w:ascii="Times New Roman" w:hAnsi="Times New Roman" w:cs="Times New Roman"/>
          <w:b/>
          <w:i/>
          <w:sz w:val="24"/>
          <w:szCs w:val="24"/>
        </w:rPr>
        <w:t>rendeltetését gátló</w:t>
      </w:r>
      <w:r w:rsidRPr="008D3DFD">
        <w:rPr>
          <w:rFonts w:ascii="Times New Roman" w:hAnsi="Times New Roman" w:cs="Times New Roman"/>
          <w:bCs/>
          <w:sz w:val="24"/>
          <w:szCs w:val="24"/>
        </w:rPr>
        <w:t xml:space="preserve"> javító munkáinak</w:t>
      </w:r>
      <w:r w:rsidRPr="008D3DFD">
        <w:rPr>
          <w:rFonts w:ascii="Times New Roman" w:hAnsi="Times New Roman" w:cs="Times New Roman"/>
          <w:sz w:val="24"/>
          <w:szCs w:val="24"/>
        </w:rPr>
        <w:t xml:space="preserve"> </w:t>
      </w:r>
      <w:r w:rsidR="00AF586D" w:rsidRPr="008D3DFD">
        <w:rPr>
          <w:rFonts w:ascii="Times New Roman" w:hAnsi="Times New Roman" w:cs="Times New Roman"/>
          <w:sz w:val="24"/>
          <w:szCs w:val="24"/>
        </w:rPr>
        <w:t xml:space="preserve">pályázati </w:t>
      </w:r>
      <w:r w:rsidR="00565800" w:rsidRPr="008D3DFD">
        <w:rPr>
          <w:rFonts w:ascii="Times New Roman" w:hAnsi="Times New Roman" w:cs="Times New Roman"/>
          <w:sz w:val="24"/>
          <w:szCs w:val="24"/>
        </w:rPr>
        <w:t>kiírás</w:t>
      </w:r>
      <w:r w:rsidRPr="008D3DFD">
        <w:rPr>
          <w:rFonts w:ascii="Times New Roman" w:hAnsi="Times New Roman" w:cs="Times New Roman"/>
          <w:sz w:val="24"/>
          <w:szCs w:val="24"/>
        </w:rPr>
        <w:t>á</w:t>
      </w:r>
      <w:r w:rsidR="00565800" w:rsidRPr="008D3DFD">
        <w:rPr>
          <w:rFonts w:ascii="Times New Roman" w:hAnsi="Times New Roman" w:cs="Times New Roman"/>
          <w:sz w:val="24"/>
          <w:szCs w:val="24"/>
        </w:rPr>
        <w:t>ban</w:t>
      </w:r>
      <w:r w:rsidR="00BE7753" w:rsidRPr="008D3DFD">
        <w:rPr>
          <w:rFonts w:ascii="Times New Roman" w:hAnsi="Times New Roman" w:cs="Times New Roman"/>
          <w:sz w:val="24"/>
          <w:szCs w:val="24"/>
        </w:rPr>
        <w:t xml:space="preserve"> nem szerepel. </w:t>
      </w:r>
      <w:r w:rsidR="00DA6D54" w:rsidRPr="008D3DFD">
        <w:rPr>
          <w:rFonts w:ascii="Times New Roman" w:hAnsi="Times New Roman" w:cs="Times New Roman"/>
          <w:sz w:val="24"/>
          <w:szCs w:val="24"/>
        </w:rPr>
        <w:t>A támogatás odaítélésénél figyelembe veendő fontossági sorrend:</w:t>
      </w:r>
    </w:p>
    <w:p w:rsidR="00DA6D54" w:rsidRPr="008D3DFD" w:rsidRDefault="00DA6D54" w:rsidP="00DA6D54">
      <w:pPr>
        <w:pStyle w:val="Listaszerbekezds"/>
        <w:numPr>
          <w:ilvl w:val="3"/>
          <w:numId w:val="8"/>
        </w:numPr>
        <w:tabs>
          <w:tab w:val="clear" w:pos="2880"/>
        </w:tabs>
        <w:suppressAutoHyphens w:val="0"/>
        <w:ind w:left="1134" w:hanging="425"/>
        <w:rPr>
          <w:rFonts w:cs="Times New Roman"/>
        </w:rPr>
      </w:pPr>
      <w:r w:rsidRPr="008D3DFD">
        <w:rPr>
          <w:rFonts w:cs="Times New Roman"/>
        </w:rPr>
        <w:t>közterületet érintő leromlott műszaki állapot megszüntetését célzó felújítás. (Pl. eresz</w:t>
      </w:r>
      <w:r w:rsidR="008F4A5C" w:rsidRPr="008D3DFD">
        <w:rPr>
          <w:rFonts w:cs="Times New Roman"/>
        </w:rPr>
        <w:t>, csapadékvíz elvezető csatorna</w:t>
      </w:r>
      <w:r w:rsidRPr="008D3DFD">
        <w:rPr>
          <w:rFonts w:cs="Times New Roman"/>
        </w:rPr>
        <w:t xml:space="preserve"> stb</w:t>
      </w:r>
      <w:r w:rsidR="008F4A5C" w:rsidRPr="008D3DFD">
        <w:rPr>
          <w:rFonts w:cs="Times New Roman"/>
        </w:rPr>
        <w:t>.</w:t>
      </w:r>
      <w:r w:rsidRPr="008D3DFD">
        <w:rPr>
          <w:rFonts w:cs="Times New Roman"/>
        </w:rPr>
        <w:t>)</w:t>
      </w:r>
    </w:p>
    <w:p w:rsidR="00DA6D54" w:rsidRPr="008D3DFD" w:rsidRDefault="00DA6D54" w:rsidP="00DA6D54">
      <w:pPr>
        <w:pStyle w:val="Listaszerbekezds"/>
        <w:numPr>
          <w:ilvl w:val="3"/>
          <w:numId w:val="8"/>
        </w:numPr>
        <w:tabs>
          <w:tab w:val="clear" w:pos="2880"/>
        </w:tabs>
        <w:suppressAutoHyphens w:val="0"/>
        <w:ind w:left="1134" w:hanging="425"/>
        <w:rPr>
          <w:rFonts w:cs="Times New Roman"/>
        </w:rPr>
      </w:pPr>
      <w:r w:rsidRPr="008D3DFD">
        <w:rPr>
          <w:rFonts w:cs="Times New Roman"/>
        </w:rPr>
        <w:t>közterületet nem érintő, telekhatáron belüli leromlott műszaki állapot megszüntetését célzó felújítás.</w:t>
      </w:r>
    </w:p>
    <w:p w:rsidR="00DA6D54" w:rsidRPr="008D3DFD" w:rsidRDefault="008D3DFD" w:rsidP="00DA6D54">
      <w:pPr>
        <w:pStyle w:val="Listaszerbekezds"/>
        <w:numPr>
          <w:ilvl w:val="1"/>
          <w:numId w:val="5"/>
        </w:numPr>
        <w:suppressAutoHyphens w:val="0"/>
        <w:rPr>
          <w:rFonts w:cs="Times New Roman"/>
        </w:rPr>
      </w:pPr>
      <w:r>
        <w:rPr>
          <w:rFonts w:cs="Times New Roman"/>
        </w:rPr>
        <w:t>az épület közösségi tereit érintő munkák</w:t>
      </w:r>
      <w:r w:rsidR="00DA6D54" w:rsidRPr="008D3DFD">
        <w:rPr>
          <w:rFonts w:cs="Times New Roman"/>
        </w:rPr>
        <w:t>, (Pl. függőfolyosó, lépcsőház, stb.)</w:t>
      </w:r>
    </w:p>
    <w:p w:rsidR="00DA6D54" w:rsidRPr="008D3DFD" w:rsidRDefault="00DA6D54" w:rsidP="00DA6D54">
      <w:pPr>
        <w:pStyle w:val="Listaszerbekezds"/>
        <w:suppressAutoHyphens w:val="0"/>
        <w:ind w:left="1134"/>
        <w:rPr>
          <w:rFonts w:cs="Times New Roman"/>
        </w:rPr>
      </w:pPr>
      <w:r w:rsidRPr="008D3DFD">
        <w:rPr>
          <w:rFonts w:cs="Times New Roman"/>
        </w:rPr>
        <w:t xml:space="preserve">b) külön tulajdoni hányadokat </w:t>
      </w:r>
      <w:r w:rsidR="008D3DFD">
        <w:rPr>
          <w:rFonts w:cs="Times New Roman"/>
        </w:rPr>
        <w:t>érintő</w:t>
      </w:r>
      <w:r w:rsidRPr="008D3DFD">
        <w:rPr>
          <w:rFonts w:cs="Times New Roman"/>
        </w:rPr>
        <w:t xml:space="preserve"> munkák (Pl. egy – egy tulajdoni hányadot érintő </w:t>
      </w:r>
      <w:r w:rsidR="008D3DFD">
        <w:rPr>
          <w:rFonts w:cs="Times New Roman"/>
        </w:rPr>
        <w:t>leromlott állapotú</w:t>
      </w:r>
      <w:r w:rsidRPr="008D3DFD">
        <w:rPr>
          <w:rFonts w:cs="Times New Roman"/>
        </w:rPr>
        <w:t xml:space="preserve"> zárófödém. stb.)</w:t>
      </w:r>
    </w:p>
    <w:p w:rsidR="00DA6D54" w:rsidRPr="008D3DFD" w:rsidRDefault="00DA6D54" w:rsidP="00DA6D54">
      <w:pPr>
        <w:pStyle w:val="Listaszerbekezds"/>
        <w:suppressAutoHyphens w:val="0"/>
        <w:ind w:left="1134" w:hanging="425"/>
        <w:rPr>
          <w:rFonts w:cs="Times New Roman"/>
        </w:rPr>
      </w:pPr>
      <w:r w:rsidRPr="008D3DFD">
        <w:rPr>
          <w:rFonts w:cs="Times New Roman"/>
        </w:rPr>
        <w:t>3.   épületgépészeti felújítások</w:t>
      </w:r>
      <w:r w:rsidR="008F4A5C" w:rsidRPr="008D3DFD">
        <w:rPr>
          <w:rFonts w:cs="Times New Roman"/>
        </w:rPr>
        <w:t xml:space="preserve"> (a társasházi fűtést tápláló kazánok, közösségi liftek felújítása stb.) </w:t>
      </w:r>
    </w:p>
    <w:p w:rsidR="00DA6D54" w:rsidRPr="008D3DFD" w:rsidRDefault="00DA6D54" w:rsidP="00DA6D54">
      <w:pPr>
        <w:pStyle w:val="Listaszerbekezds"/>
        <w:numPr>
          <w:ilvl w:val="0"/>
          <w:numId w:val="15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tető közterületre néző felületei</w:t>
      </w:r>
    </w:p>
    <w:p w:rsidR="00DA6D54" w:rsidRPr="008D3DFD" w:rsidRDefault="006F4D98" w:rsidP="00DA6D54">
      <w:pPr>
        <w:pStyle w:val="Listaszerbekezds"/>
        <w:numPr>
          <w:ilvl w:val="1"/>
          <w:numId w:val="16"/>
        </w:numPr>
        <w:suppressAutoHyphens w:val="0"/>
        <w:rPr>
          <w:rFonts w:cs="Times New Roman"/>
        </w:rPr>
      </w:pPr>
      <w:r>
        <w:rPr>
          <w:rFonts w:cs="Times New Roman"/>
        </w:rPr>
        <w:t>ütemezett</w:t>
      </w:r>
      <w:r w:rsidR="00DA6D54" w:rsidRPr="008D3DFD">
        <w:rPr>
          <w:rFonts w:cs="Times New Roman"/>
        </w:rPr>
        <w:t xml:space="preserve"> tető felújítási munkáinak folytatása,</w:t>
      </w:r>
    </w:p>
    <w:p w:rsidR="00DA6D54" w:rsidRPr="008D3DFD" w:rsidRDefault="00DA6D54" w:rsidP="00DA6D54">
      <w:pPr>
        <w:pStyle w:val="Listaszerbekezds"/>
        <w:numPr>
          <w:ilvl w:val="1"/>
          <w:numId w:val="16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A tető korhadt elemeinek cseréje (pl. deszkázat pótlása, léccsere stb.),</w:t>
      </w:r>
    </w:p>
    <w:p w:rsidR="00DA6D54" w:rsidRPr="008D3DFD" w:rsidRDefault="00DA6D54" w:rsidP="00DA6D54">
      <w:pPr>
        <w:pStyle w:val="Listaszerbekezds"/>
        <w:numPr>
          <w:ilvl w:val="1"/>
          <w:numId w:val="16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bádogos szerkezetek javítása, cseréje,</w:t>
      </w:r>
    </w:p>
    <w:p w:rsidR="00DA6D54" w:rsidRPr="008D3DFD" w:rsidRDefault="00DA6D54" w:rsidP="00DA6D54">
      <w:pPr>
        <w:pStyle w:val="Listaszerbekezds"/>
        <w:numPr>
          <w:ilvl w:val="1"/>
          <w:numId w:val="16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a héjalás átrakása, cseréje,</w:t>
      </w:r>
    </w:p>
    <w:p w:rsidR="00DA6D54" w:rsidRPr="008D3DFD" w:rsidRDefault="00DA6D54" w:rsidP="00DA6D54">
      <w:pPr>
        <w:pStyle w:val="Listaszerbekezds"/>
        <w:numPr>
          <w:ilvl w:val="1"/>
          <w:numId w:val="16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lapos tető szigetelési rendszerének javítása, cseréje,</w:t>
      </w:r>
    </w:p>
    <w:p w:rsidR="00DA6D54" w:rsidRPr="008D3DFD" w:rsidRDefault="00DA6D54" w:rsidP="00DA6D54">
      <w:pPr>
        <w:pStyle w:val="Listaszerbekezds"/>
        <w:numPr>
          <w:ilvl w:val="0"/>
          <w:numId w:val="15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tető belső udvarra néző felületei</w:t>
      </w:r>
    </w:p>
    <w:p w:rsidR="00DA6D54" w:rsidRPr="008D3DFD" w:rsidRDefault="006F4D98" w:rsidP="00DA6D54">
      <w:pPr>
        <w:pStyle w:val="Listaszerbekezds"/>
        <w:numPr>
          <w:ilvl w:val="1"/>
          <w:numId w:val="17"/>
        </w:numPr>
        <w:suppressAutoHyphens w:val="0"/>
        <w:ind w:firstLine="633"/>
        <w:rPr>
          <w:rFonts w:cs="Times New Roman"/>
        </w:rPr>
      </w:pPr>
      <w:r>
        <w:rPr>
          <w:rFonts w:cs="Times New Roman"/>
        </w:rPr>
        <w:t>ütemezett</w:t>
      </w:r>
      <w:r w:rsidR="00DA6D54" w:rsidRPr="008D3DFD">
        <w:rPr>
          <w:rFonts w:cs="Times New Roman"/>
        </w:rPr>
        <w:t xml:space="preserve"> tető felújítási munkáinak folytatása</w:t>
      </w:r>
    </w:p>
    <w:p w:rsidR="00DA6D54" w:rsidRPr="008D3DFD" w:rsidRDefault="00DA6D54" w:rsidP="00DA6D54">
      <w:pPr>
        <w:pStyle w:val="Listaszerbekezds"/>
        <w:numPr>
          <w:ilvl w:val="1"/>
          <w:numId w:val="17"/>
        </w:numPr>
        <w:suppressAutoHyphens w:val="0"/>
        <w:ind w:firstLine="633"/>
        <w:rPr>
          <w:rFonts w:cs="Times New Roman"/>
        </w:rPr>
      </w:pPr>
      <w:r w:rsidRPr="008D3DFD">
        <w:rPr>
          <w:rFonts w:cs="Times New Roman"/>
        </w:rPr>
        <w:t xml:space="preserve">A </w:t>
      </w:r>
      <w:r w:rsidR="00835876" w:rsidRPr="008D3DFD">
        <w:rPr>
          <w:rFonts w:cs="Times New Roman"/>
        </w:rPr>
        <w:t>tető</w:t>
      </w:r>
      <w:r w:rsidRPr="008D3DFD">
        <w:rPr>
          <w:rFonts w:cs="Times New Roman"/>
        </w:rPr>
        <w:t xml:space="preserve"> korhadt elemeinek cseréje (pl. deszkázat pótlása, léccsere stb.)</w:t>
      </w:r>
    </w:p>
    <w:p w:rsidR="00DA6D54" w:rsidRPr="008D3DFD" w:rsidRDefault="00DA6D54" w:rsidP="00DA6D54">
      <w:pPr>
        <w:pStyle w:val="Listaszerbekezds"/>
        <w:numPr>
          <w:ilvl w:val="1"/>
          <w:numId w:val="17"/>
        </w:numPr>
        <w:suppressAutoHyphens w:val="0"/>
        <w:ind w:firstLine="633"/>
        <w:rPr>
          <w:rFonts w:cs="Times New Roman"/>
        </w:rPr>
      </w:pPr>
      <w:r w:rsidRPr="008D3DFD">
        <w:rPr>
          <w:rFonts w:cs="Times New Roman"/>
        </w:rPr>
        <w:t>bádogos szerkezetek javítása, cseréje</w:t>
      </w:r>
    </w:p>
    <w:p w:rsidR="00DA6D54" w:rsidRPr="008D3DFD" w:rsidRDefault="00DA6D54" w:rsidP="00DA6D54">
      <w:pPr>
        <w:pStyle w:val="Listaszerbekezds"/>
        <w:numPr>
          <w:ilvl w:val="1"/>
          <w:numId w:val="17"/>
        </w:numPr>
        <w:suppressAutoHyphens w:val="0"/>
        <w:ind w:firstLine="633"/>
        <w:rPr>
          <w:rFonts w:cs="Times New Roman"/>
        </w:rPr>
      </w:pPr>
      <w:r w:rsidRPr="008D3DFD">
        <w:rPr>
          <w:rFonts w:cs="Times New Roman"/>
        </w:rPr>
        <w:t>a héjalás átrakása, cseréje</w:t>
      </w:r>
    </w:p>
    <w:p w:rsidR="00DA6D54" w:rsidRPr="008D3DFD" w:rsidRDefault="00DA6D54" w:rsidP="00DA6D54">
      <w:pPr>
        <w:pStyle w:val="Listaszerbekezds"/>
        <w:numPr>
          <w:ilvl w:val="1"/>
          <w:numId w:val="17"/>
        </w:numPr>
        <w:suppressAutoHyphens w:val="0"/>
        <w:ind w:firstLine="633"/>
        <w:rPr>
          <w:rFonts w:cs="Times New Roman"/>
        </w:rPr>
      </w:pPr>
      <w:r w:rsidRPr="008D3DFD">
        <w:rPr>
          <w:rFonts w:cs="Times New Roman"/>
        </w:rPr>
        <w:t>lapos tető szigetelési rendszerének javítása, cseréje</w:t>
      </w:r>
    </w:p>
    <w:p w:rsidR="00DA6D54" w:rsidRPr="008D3DFD" w:rsidRDefault="00DA6D54" w:rsidP="00DA6D54">
      <w:pPr>
        <w:pStyle w:val="Listaszerbekezds"/>
        <w:numPr>
          <w:ilvl w:val="0"/>
          <w:numId w:val="15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utcai homlokzat felújítása</w:t>
      </w:r>
      <w:r w:rsidR="0021435D">
        <w:rPr>
          <w:rFonts w:cs="Times New Roman"/>
        </w:rPr>
        <w:t xml:space="preserve"> (csak II. ütemben pályázható)</w:t>
      </w:r>
    </w:p>
    <w:p w:rsidR="00DA6D54" w:rsidRPr="0021435D" w:rsidRDefault="00DA6D54" w:rsidP="0021435D">
      <w:pPr>
        <w:pStyle w:val="Listaszerbekezds"/>
        <w:numPr>
          <w:ilvl w:val="0"/>
          <w:numId w:val="15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lastRenderedPageBreak/>
        <w:t>belső homlokzat felújítása</w:t>
      </w:r>
      <w:r w:rsidR="0021435D">
        <w:rPr>
          <w:rFonts w:cs="Times New Roman"/>
        </w:rPr>
        <w:t xml:space="preserve"> (csak II. ütemben pályázható)</w:t>
      </w:r>
    </w:p>
    <w:p w:rsidR="00DA6D54" w:rsidRPr="0021435D" w:rsidRDefault="00DA6D54" w:rsidP="0021435D">
      <w:pPr>
        <w:pStyle w:val="Listaszerbekezds"/>
        <w:numPr>
          <w:ilvl w:val="0"/>
          <w:numId w:val="15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belső közösségi terek festése, javítása (kapualj, lépcsőház)</w:t>
      </w:r>
      <w:r w:rsidR="0021435D">
        <w:rPr>
          <w:rFonts w:cs="Times New Roman"/>
        </w:rPr>
        <w:t xml:space="preserve"> (csak II. ütemben pályázható)</w:t>
      </w:r>
    </w:p>
    <w:p w:rsidR="00DA6D54" w:rsidRPr="008D3DFD" w:rsidRDefault="00DA6D54" w:rsidP="00DA6D54">
      <w:pPr>
        <w:pStyle w:val="Listaszerbekezds"/>
        <w:numPr>
          <w:ilvl w:val="0"/>
          <w:numId w:val="15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 xml:space="preserve">Egyéb </w:t>
      </w:r>
    </w:p>
    <w:p w:rsidR="00DA6D54" w:rsidRPr="008D3DFD" w:rsidRDefault="00DA6D54" w:rsidP="00DA6D54">
      <w:pPr>
        <w:pStyle w:val="NormlWeb"/>
        <w:spacing w:before="0" w:after="0"/>
        <w:ind w:left="714"/>
        <w:jc w:val="both"/>
        <w:rPr>
          <w:rFonts w:ascii="Times New Roman" w:cs="Times New Roman"/>
          <w:lang w:val="hu-HU"/>
        </w:rPr>
      </w:pPr>
    </w:p>
    <w:p w:rsidR="00F77336" w:rsidRPr="008D3DFD" w:rsidRDefault="00835876" w:rsidP="00835876">
      <w:pPr>
        <w:pStyle w:val="NormlWeb"/>
        <w:spacing w:before="0" w:after="0"/>
        <w:ind w:left="714" w:hanging="430"/>
        <w:jc w:val="both"/>
        <w:rPr>
          <w:rFonts w:ascii="Times New Roman" w:cs="Times New Roman"/>
          <w:lang w:val="hu-HU"/>
        </w:rPr>
      </w:pPr>
      <w:r w:rsidRPr="008D3DFD">
        <w:rPr>
          <w:rFonts w:ascii="Times New Roman" w:cs="Times New Roman"/>
          <w:lang w:val="hu-HU"/>
        </w:rPr>
        <w:t xml:space="preserve">3.) </w:t>
      </w:r>
      <w:r w:rsidR="00F77336" w:rsidRPr="008D3DFD">
        <w:rPr>
          <w:rFonts w:ascii="Times New Roman" w:cs="Times New Roman"/>
          <w:lang w:val="hu-HU"/>
        </w:rPr>
        <w:t>Műszakilag elkülöníthető, még meg nem kezdett munkákkal lehet pályázni. Egy társasház több felújítási munkára is pályázhat, munkánként önálló pályázati anyagot külön-külön kell benyújtani. (pl. egy önálló pályázat lehet függőfolyosó felújítás, egy önálló pályázat lehet elektromos hálózat felújítás, egy önálló pályázat lehet homlokzat felújítás stb.)</w:t>
      </w:r>
    </w:p>
    <w:p w:rsidR="00F77336" w:rsidRPr="008D3DFD" w:rsidRDefault="00835876" w:rsidP="00835876">
      <w:pPr>
        <w:pStyle w:val="NormlWeb"/>
        <w:spacing w:before="0" w:after="0"/>
        <w:ind w:left="709" w:hanging="425"/>
        <w:jc w:val="both"/>
        <w:rPr>
          <w:rFonts w:ascii="Times New Roman" w:cs="Times New Roman"/>
          <w:bCs/>
        </w:rPr>
      </w:pPr>
      <w:r w:rsidRPr="008D3DFD">
        <w:rPr>
          <w:rFonts w:ascii="Times New Roman" w:cs="Times New Roman"/>
          <w:u w:val="single"/>
          <w:lang w:val="hu-HU"/>
        </w:rPr>
        <w:t xml:space="preserve">4.) </w:t>
      </w:r>
      <w:r w:rsidR="00D77F6E" w:rsidRPr="008D3DFD">
        <w:rPr>
          <w:rFonts w:ascii="Times New Roman" w:cs="Times New Roman"/>
          <w:u w:val="single"/>
          <w:lang w:val="hu-HU"/>
        </w:rPr>
        <w:t>Egy társasházra eső</w:t>
      </w:r>
      <w:r w:rsidR="00F77336" w:rsidRPr="008D3DFD">
        <w:rPr>
          <w:rFonts w:ascii="Times New Roman" w:cs="Times New Roman"/>
          <w:u w:val="single"/>
          <w:lang w:val="hu-HU"/>
        </w:rPr>
        <w:t xml:space="preserve"> támogatás</w:t>
      </w:r>
      <w:r w:rsidR="00D77F6E" w:rsidRPr="008D3DFD">
        <w:rPr>
          <w:rFonts w:ascii="Times New Roman" w:cs="Times New Roman"/>
          <w:u w:val="single"/>
          <w:lang w:val="hu-HU"/>
        </w:rPr>
        <w:t xml:space="preserve"> mértéke</w:t>
      </w:r>
      <w:r w:rsidR="002B2FF7" w:rsidRPr="008D3DFD">
        <w:rPr>
          <w:rFonts w:ascii="Times New Roman" w:cs="Times New Roman"/>
          <w:u w:val="single"/>
          <w:lang w:val="hu-HU"/>
        </w:rPr>
        <w:t xml:space="preserve"> a tárgyévben</w:t>
      </w:r>
      <w:r w:rsidR="00D77F6E" w:rsidRPr="008D3DFD">
        <w:rPr>
          <w:rFonts w:ascii="Times New Roman" w:cs="Times New Roman"/>
          <w:u w:val="single"/>
          <w:lang w:val="hu-HU"/>
        </w:rPr>
        <w:t xml:space="preserve"> legfeljebb</w:t>
      </w:r>
      <w:r w:rsidR="00F77336" w:rsidRPr="008D3DFD">
        <w:rPr>
          <w:rFonts w:ascii="Times New Roman" w:cs="Times New Roman"/>
          <w:u w:val="single"/>
          <w:lang w:val="hu-HU"/>
        </w:rPr>
        <w:t>:</w:t>
      </w:r>
      <w:r w:rsidR="00F77336" w:rsidRPr="008D3DFD">
        <w:rPr>
          <w:rFonts w:ascii="Times New Roman" w:cs="Times New Roman"/>
          <w:lang w:val="hu-HU"/>
        </w:rPr>
        <w:t xml:space="preserve"> </w:t>
      </w:r>
      <w:r w:rsidR="00BE7753" w:rsidRPr="008D3DFD">
        <w:rPr>
          <w:rFonts w:ascii="Times New Roman" w:cs="Times New Roman"/>
          <w:lang w:val="hu-HU"/>
        </w:rPr>
        <w:t>A</w:t>
      </w:r>
      <w:r w:rsidR="00F77336" w:rsidRPr="008D3DFD">
        <w:rPr>
          <w:rFonts w:ascii="Times New Roman" w:cs="Times New Roman"/>
          <w:lang w:val="hu-HU"/>
        </w:rPr>
        <w:t xml:space="preserve"> társasház által elfogadott felújításra vonatkozó költségvetés </w:t>
      </w:r>
      <w:r w:rsidR="00BE7753" w:rsidRPr="008D3DFD">
        <w:rPr>
          <w:rFonts w:ascii="Times New Roman" w:cs="Times New Roman"/>
          <w:lang w:val="hu-HU"/>
        </w:rPr>
        <w:t xml:space="preserve">legfeljebb </w:t>
      </w:r>
      <w:r w:rsidR="00F77336" w:rsidRPr="008D3DFD">
        <w:rPr>
          <w:rFonts w:ascii="Times New Roman" w:cs="Times New Roman"/>
          <w:b/>
          <w:bCs/>
          <w:lang w:val="hu-HU"/>
        </w:rPr>
        <w:t>50%-a</w:t>
      </w:r>
      <w:r w:rsidR="005A4240" w:rsidRPr="008D3DFD">
        <w:rPr>
          <w:rFonts w:ascii="Times New Roman" w:cs="Times New Roman"/>
          <w:lang w:val="hu-HU"/>
        </w:rPr>
        <w:t>.</w:t>
      </w:r>
    </w:p>
    <w:p w:rsidR="003E0887" w:rsidRDefault="00835876" w:rsidP="00835876">
      <w:pPr>
        <w:pStyle w:val="Szvegtrzs"/>
        <w:keepNext/>
        <w:ind w:left="709" w:hanging="425"/>
        <w:rPr>
          <w:rFonts w:cs="Times New Roman"/>
          <w:bCs/>
        </w:rPr>
      </w:pPr>
      <w:r w:rsidRPr="008D3DFD">
        <w:rPr>
          <w:rFonts w:cs="Times New Roman"/>
          <w:bCs/>
        </w:rPr>
        <w:t xml:space="preserve">5.) </w:t>
      </w:r>
      <w:r w:rsidR="003E0887" w:rsidRPr="008D3DFD">
        <w:rPr>
          <w:rFonts w:cs="Times New Roman"/>
          <w:bCs/>
        </w:rPr>
        <w:t xml:space="preserve">A jelen </w:t>
      </w:r>
      <w:r w:rsidR="006C5ED2" w:rsidRPr="008D3DFD">
        <w:rPr>
          <w:rFonts w:cs="Times New Roman"/>
          <w:bCs/>
        </w:rPr>
        <w:t>pályázati felhívás</w:t>
      </w:r>
      <w:r w:rsidR="003E0887" w:rsidRPr="008D3DFD">
        <w:rPr>
          <w:rFonts w:cs="Times New Roman"/>
          <w:bCs/>
        </w:rPr>
        <w:t>ra való jelentkezés nem zárja ki az Önkormányzat</w:t>
      </w:r>
      <w:r w:rsidR="008D3DFD">
        <w:rPr>
          <w:rFonts w:cs="Times New Roman"/>
          <w:bCs/>
        </w:rPr>
        <w:t xml:space="preserve"> illetve a Fővárosi Önkormányzat</w:t>
      </w:r>
      <w:r w:rsidR="003E0887" w:rsidRPr="008D3DFD">
        <w:rPr>
          <w:rFonts w:cs="Times New Roman"/>
          <w:bCs/>
        </w:rPr>
        <w:t xml:space="preserve"> által meghirdetett egyéb társasházi pályázaton való részvételt.</w:t>
      </w:r>
    </w:p>
    <w:p w:rsidR="008D3DFD" w:rsidRPr="008D3DFD" w:rsidRDefault="008D3DFD" w:rsidP="00835876">
      <w:pPr>
        <w:pStyle w:val="Szvegtrzs"/>
        <w:keepNext/>
        <w:ind w:left="709" w:hanging="425"/>
        <w:rPr>
          <w:rFonts w:cs="Times New Roman"/>
          <w:bCs/>
        </w:rPr>
      </w:pPr>
      <w:r>
        <w:rPr>
          <w:rFonts w:cs="Times New Roman"/>
          <w:bCs/>
        </w:rPr>
        <w:t>6.)</w:t>
      </w:r>
      <w:r>
        <w:rPr>
          <w:rFonts w:cs="Times New Roman"/>
          <w:bCs/>
        </w:rPr>
        <w:tab/>
      </w:r>
      <w:r w:rsidRPr="008D3DFD">
        <w:rPr>
          <w:rFonts w:cs="Times New Roman"/>
          <w:b/>
          <w:bCs/>
        </w:rPr>
        <w:t>Az I. ütemben homlokzat felújítással nem lehet pályázni, arra a II. ütemben nyílik lehetőség</w:t>
      </w:r>
      <w:r>
        <w:rPr>
          <w:rFonts w:cs="Times New Roman"/>
          <w:bCs/>
        </w:rPr>
        <w:t>.</w:t>
      </w:r>
    </w:p>
    <w:p w:rsidR="00860F46" w:rsidRPr="008D3DFD" w:rsidRDefault="008D3DFD" w:rsidP="00835876">
      <w:pPr>
        <w:pStyle w:val="Szvegtrzs"/>
        <w:keepNext/>
        <w:ind w:left="709" w:hanging="425"/>
        <w:rPr>
          <w:rFonts w:cs="Times New Roman"/>
          <w:bCs/>
        </w:rPr>
      </w:pPr>
      <w:r>
        <w:rPr>
          <w:rFonts w:cs="Times New Roman"/>
          <w:bCs/>
        </w:rPr>
        <w:t>7</w:t>
      </w:r>
      <w:r w:rsidR="00860F46" w:rsidRPr="008D3DFD">
        <w:rPr>
          <w:rFonts w:cs="Times New Roman"/>
          <w:bCs/>
        </w:rPr>
        <w:t>.)  Amennyiben egy pályázat az I. ütemben nem kapott támogatást, a II. ütemben úgy kell tekinteni, mintha pályázott volna és a elbírálás során figyelmbe kell venni.</w:t>
      </w:r>
    </w:p>
    <w:p w:rsidR="00D704E3" w:rsidRPr="008D3DFD" w:rsidRDefault="00D704E3" w:rsidP="00835876">
      <w:pPr>
        <w:pStyle w:val="Szvegtrzs"/>
        <w:keepNext/>
        <w:ind w:left="709" w:hanging="425"/>
        <w:rPr>
          <w:rFonts w:cs="Times New Roman"/>
          <w:bCs/>
        </w:rPr>
      </w:pPr>
    </w:p>
    <w:p w:rsidR="00F77336" w:rsidRPr="008D3DFD" w:rsidRDefault="00F77336" w:rsidP="00076D75">
      <w:pPr>
        <w:pStyle w:val="Szvegtrzs"/>
        <w:keepNext/>
        <w:spacing w:before="120" w:after="60"/>
        <w:jc w:val="center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III.</w:t>
      </w:r>
    </w:p>
    <w:p w:rsidR="007B7249" w:rsidRPr="008D3DFD" w:rsidRDefault="007B7249" w:rsidP="007B7249">
      <w:pPr>
        <w:pStyle w:val="Szvegtrzs"/>
        <w:keepNext/>
        <w:spacing w:after="60"/>
        <w:jc w:val="center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 xml:space="preserve">A  pályázat benyújtása, elbírálása </w:t>
      </w:r>
    </w:p>
    <w:p w:rsidR="00E46978" w:rsidRPr="008D3DFD" w:rsidRDefault="00E46978" w:rsidP="00E46978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 xml:space="preserve">A Pályázati felhívás és mellékletei </w:t>
      </w:r>
      <w:r w:rsidRPr="008D3DFD">
        <w:rPr>
          <w:rFonts w:cs="Times New Roman"/>
        </w:rPr>
        <w:t>beszerezhető a Polgármesteri Hivatal Hatósági és Ügyfélszolgálati Irodáin vagy letölthető az Önkormányzat honlapjáról. A pályázati anyagban benyújtandó a Pályázati felhívás 1.,</w:t>
      </w:r>
      <w:r w:rsidR="007B7249" w:rsidRPr="008D3DFD">
        <w:rPr>
          <w:rFonts w:cs="Times New Roman"/>
        </w:rPr>
        <w:t xml:space="preserve"> </w:t>
      </w:r>
      <w:r w:rsidRPr="008D3DFD">
        <w:rPr>
          <w:rFonts w:cs="Times New Roman"/>
        </w:rPr>
        <w:t>2.,</w:t>
      </w:r>
      <w:r w:rsidR="007B7249" w:rsidRPr="008D3DFD">
        <w:rPr>
          <w:rFonts w:cs="Times New Roman"/>
        </w:rPr>
        <w:t xml:space="preserve"> </w:t>
      </w:r>
      <w:r w:rsidRPr="008D3DFD">
        <w:rPr>
          <w:rFonts w:cs="Times New Roman"/>
        </w:rPr>
        <w:t>3., 4. számú mellékletei.</w:t>
      </w:r>
    </w:p>
    <w:p w:rsidR="00F77336" w:rsidRPr="008D3DFD" w:rsidRDefault="00F77336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 xml:space="preserve">A pályázatok benyújtásának módja: Papír alapon a </w:t>
      </w:r>
      <w:r w:rsidRPr="008D3DFD">
        <w:rPr>
          <w:rFonts w:cs="Times New Roman"/>
        </w:rPr>
        <w:t xml:space="preserve">Budapest Főváros VII. Kerület Erzsébetvárosi Polgármesteri Hivatal </w:t>
      </w:r>
      <w:r w:rsidRPr="008D3DFD">
        <w:rPr>
          <w:rFonts w:cs="Times New Roman"/>
          <w:b/>
          <w:bCs/>
        </w:rPr>
        <w:t>Hatósági és</w:t>
      </w:r>
      <w:r w:rsidRPr="008D3DFD">
        <w:rPr>
          <w:rFonts w:cs="Times New Roman"/>
        </w:rPr>
        <w:t xml:space="preserve"> </w:t>
      </w:r>
      <w:r w:rsidRPr="008D3DFD">
        <w:rPr>
          <w:rFonts w:cs="Times New Roman"/>
          <w:b/>
          <w:bCs/>
        </w:rPr>
        <w:t>Ügyfélszolgálati Irodáin</w:t>
      </w:r>
      <w:r w:rsidRPr="008D3DFD">
        <w:rPr>
          <w:rFonts w:cs="Times New Roman"/>
        </w:rPr>
        <w:t xml:space="preserve"> (Budapest VII. ker. Erzsébet krt. 6., illetve Garay utca 5.) adható be</w:t>
      </w:r>
      <w:r w:rsidR="005A4240" w:rsidRPr="008D3DFD">
        <w:rPr>
          <w:rFonts w:cs="Times New Roman"/>
        </w:rPr>
        <w:t>.</w:t>
      </w:r>
    </w:p>
    <w:p w:rsidR="00FA3889" w:rsidRPr="008D3DFD" w:rsidRDefault="00FA3889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8D3DFD">
        <w:rPr>
          <w:rFonts w:cs="Times New Roman"/>
          <w:b/>
        </w:rPr>
        <w:t>A pályázatok benyújtásá</w:t>
      </w:r>
      <w:r w:rsidR="006F4D98">
        <w:rPr>
          <w:rFonts w:cs="Times New Roman"/>
          <w:b/>
        </w:rPr>
        <w:t>ra nyitva álló időszak</w:t>
      </w:r>
      <w:r w:rsidRPr="008D3DFD">
        <w:rPr>
          <w:rFonts w:cs="Times New Roman"/>
          <w:b/>
        </w:rPr>
        <w:t xml:space="preserve">: </w:t>
      </w:r>
      <w:r w:rsidRPr="008D3DFD">
        <w:rPr>
          <w:rFonts w:cs="Times New Roman"/>
          <w:b/>
        </w:rPr>
        <w:tab/>
        <w:t xml:space="preserve">I. ütem: </w:t>
      </w:r>
      <w:r w:rsidRPr="008D3DFD">
        <w:rPr>
          <w:rFonts w:cs="Times New Roman"/>
          <w:b/>
          <w:bCs/>
        </w:rPr>
        <w:t>2016. március</w:t>
      </w:r>
      <w:r w:rsidR="006F4D98">
        <w:rPr>
          <w:rFonts w:cs="Times New Roman"/>
          <w:b/>
          <w:bCs/>
        </w:rPr>
        <w:t xml:space="preserve"> 1-</w:t>
      </w:r>
      <w:r w:rsidRPr="008D3DFD">
        <w:rPr>
          <w:rFonts w:cs="Times New Roman"/>
          <w:b/>
          <w:bCs/>
        </w:rPr>
        <w:t xml:space="preserve">31. </w:t>
      </w:r>
    </w:p>
    <w:p w:rsidR="00FA3889" w:rsidRPr="008D3DFD" w:rsidRDefault="00FA3889" w:rsidP="00FA3889">
      <w:pPr>
        <w:pStyle w:val="Szvegtrzs"/>
        <w:tabs>
          <w:tab w:val="left" w:pos="426"/>
        </w:tabs>
        <w:ind w:left="425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="006F4D98">
        <w:rPr>
          <w:rFonts w:cs="Times New Roman"/>
          <w:b/>
          <w:bCs/>
        </w:rPr>
        <w:tab/>
      </w:r>
      <w:r w:rsidR="009224FE">
        <w:rPr>
          <w:rFonts w:cs="Times New Roman"/>
          <w:b/>
          <w:bCs/>
        </w:rPr>
        <w:t>II. ütem: 2016</w:t>
      </w:r>
      <w:r w:rsidRPr="008D3DFD">
        <w:rPr>
          <w:rFonts w:cs="Times New Roman"/>
          <w:b/>
          <w:bCs/>
        </w:rPr>
        <w:t xml:space="preserve">. június </w:t>
      </w:r>
      <w:r w:rsidR="006F4D98">
        <w:rPr>
          <w:rFonts w:cs="Times New Roman"/>
          <w:b/>
          <w:bCs/>
        </w:rPr>
        <w:t>1-</w:t>
      </w:r>
      <w:r w:rsidRPr="008D3DFD">
        <w:rPr>
          <w:rFonts w:cs="Times New Roman"/>
          <w:b/>
          <w:bCs/>
        </w:rPr>
        <w:t>30.</w:t>
      </w:r>
    </w:p>
    <w:p w:rsidR="00FA3889" w:rsidRPr="008D3DFD" w:rsidRDefault="00FA3889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 xml:space="preserve">A pályázatok elbírálásának határideje:   </w:t>
      </w:r>
      <w:r w:rsidRPr="008D3DFD">
        <w:rPr>
          <w:rFonts w:cs="Times New Roman"/>
          <w:b/>
          <w:bCs/>
        </w:rPr>
        <w:tab/>
      </w:r>
      <w:r w:rsidR="006F4D98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 xml:space="preserve">I. ütem: 2016. május 10. </w:t>
      </w:r>
    </w:p>
    <w:p w:rsidR="00FA3889" w:rsidRPr="008D3DFD" w:rsidRDefault="00FA3889" w:rsidP="00FA3889">
      <w:pPr>
        <w:pStyle w:val="Szvegtrzs"/>
        <w:tabs>
          <w:tab w:val="left" w:pos="426"/>
        </w:tabs>
        <w:ind w:left="425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="006F4D98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 xml:space="preserve">II. ütem: 2016. </w:t>
      </w:r>
      <w:r w:rsidR="004854DB" w:rsidRPr="008D3DFD">
        <w:rPr>
          <w:rFonts w:cs="Times New Roman"/>
          <w:b/>
          <w:bCs/>
        </w:rPr>
        <w:t xml:space="preserve">szeptember </w:t>
      </w:r>
      <w:r w:rsidRPr="008D3DFD">
        <w:rPr>
          <w:rFonts w:cs="Times New Roman"/>
          <w:b/>
          <w:bCs/>
        </w:rPr>
        <w:t>10.</w:t>
      </w:r>
    </w:p>
    <w:p w:rsidR="00F77336" w:rsidRPr="008D3DFD" w:rsidRDefault="00F77336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A pályázatok eredménye</w:t>
      </w:r>
      <w:r w:rsidR="005A4240" w:rsidRPr="008D3DFD">
        <w:rPr>
          <w:rFonts w:cs="Times New Roman"/>
        </w:rPr>
        <w:t xml:space="preserve"> a</w:t>
      </w:r>
      <w:r w:rsidRPr="008D3DFD">
        <w:rPr>
          <w:rFonts w:cs="Times New Roman"/>
        </w:rPr>
        <w:t xml:space="preserve"> Budapest Főváros VII. Kerület Erzsébetváros Önkormányzata hivatalos honlapján közzétételre kerül, valamint a részt vevő pályázók </w:t>
      </w:r>
      <w:r w:rsidRPr="008D3DFD">
        <w:rPr>
          <w:rFonts w:cs="Times New Roman"/>
          <w:b/>
          <w:bCs/>
        </w:rPr>
        <w:t>elektronikus úton és papír alapon értesítést kapnak</w:t>
      </w:r>
      <w:r w:rsidRPr="008D3DFD">
        <w:rPr>
          <w:rFonts w:cs="Times New Roman"/>
        </w:rPr>
        <w:t xml:space="preserve">. </w:t>
      </w:r>
    </w:p>
    <w:p w:rsidR="00F77336" w:rsidRPr="008D3DFD" w:rsidRDefault="00F77336" w:rsidP="00076D75">
      <w:pPr>
        <w:pStyle w:val="NormlWeb"/>
        <w:keepNext/>
        <w:spacing w:before="120" w:after="60"/>
        <w:jc w:val="center"/>
        <w:rPr>
          <w:rFonts w:ascii="Times New Roman" w:cs="Times New Roman"/>
          <w:b/>
          <w:bCs/>
          <w:lang w:val="hu-HU"/>
        </w:rPr>
      </w:pPr>
      <w:r w:rsidRPr="008D3DFD">
        <w:rPr>
          <w:rFonts w:ascii="Times New Roman" w:cs="Times New Roman"/>
          <w:b/>
          <w:bCs/>
          <w:lang w:val="hu-HU"/>
        </w:rPr>
        <w:t>IV.</w:t>
      </w:r>
    </w:p>
    <w:p w:rsidR="00F77336" w:rsidRPr="008D3DFD" w:rsidRDefault="00F77336" w:rsidP="00076D75">
      <w:pPr>
        <w:pStyle w:val="NormlWeb"/>
        <w:keepNext/>
        <w:spacing w:before="0" w:after="60"/>
        <w:jc w:val="center"/>
        <w:rPr>
          <w:rFonts w:ascii="Times New Roman" w:cs="Times New Roman"/>
          <w:b/>
          <w:bCs/>
          <w:lang w:val="hu-HU"/>
        </w:rPr>
      </w:pPr>
      <w:r w:rsidRPr="008D3DFD">
        <w:rPr>
          <w:rFonts w:ascii="Times New Roman" w:cs="Times New Roman"/>
          <w:b/>
          <w:bCs/>
          <w:lang w:val="hu-HU"/>
        </w:rPr>
        <w:t>Általános részvételi feltételek:</w:t>
      </w:r>
    </w:p>
    <w:p w:rsidR="00F77336" w:rsidRPr="008D3DFD" w:rsidRDefault="00F77336" w:rsidP="007B7249">
      <w:pPr>
        <w:pStyle w:val="Listaszerbekezds1"/>
        <w:numPr>
          <w:ilvl w:val="0"/>
          <w:numId w:val="23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társasházak „Jelentkezési adatlap” (jelen </w:t>
      </w:r>
      <w:r w:rsidR="006C5ED2" w:rsidRPr="008D3DFD">
        <w:rPr>
          <w:rFonts w:cs="Times New Roman"/>
          <w:sz w:val="24"/>
          <w:szCs w:val="24"/>
        </w:rPr>
        <w:t>Pályázati felhívás</w:t>
      </w:r>
      <w:r w:rsidRPr="008D3DFD">
        <w:rPr>
          <w:rFonts w:cs="Times New Roman"/>
          <w:sz w:val="24"/>
          <w:szCs w:val="24"/>
        </w:rPr>
        <w:t xml:space="preserve"> 1. számú melléklete) kitöltésével, a szükséges mellékletek csatolásával és ezeknek a III. fejezet 2.) - 4.) pontjaiban jelölt helyen, módon, határidőn belüli beadásával jelenthetik be a pályázaton történő részvételi szándékukat.</w:t>
      </w:r>
    </w:p>
    <w:p w:rsidR="00F77336" w:rsidRPr="008D3DFD" w:rsidRDefault="00F77336" w:rsidP="007B7249">
      <w:pPr>
        <w:pStyle w:val="Listaszerbekezds1"/>
        <w:numPr>
          <w:ilvl w:val="0"/>
          <w:numId w:val="23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pályázati dokumentáció átvétele és benyújtása díjmentes.</w:t>
      </w:r>
    </w:p>
    <w:p w:rsidR="00F77336" w:rsidRPr="008D3DFD" w:rsidRDefault="00F77336" w:rsidP="007B7249">
      <w:pPr>
        <w:pStyle w:val="Listaszerbekezds1"/>
        <w:numPr>
          <w:ilvl w:val="0"/>
          <w:numId w:val="23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</w:t>
      </w:r>
      <w:r w:rsidR="00D96F62" w:rsidRPr="008D3DFD">
        <w:rPr>
          <w:rFonts w:cs="Times New Roman"/>
          <w:sz w:val="24"/>
          <w:szCs w:val="24"/>
        </w:rPr>
        <w:t>z összes</w:t>
      </w:r>
      <w:r w:rsidRPr="008D3DFD">
        <w:rPr>
          <w:rFonts w:cs="Times New Roman"/>
          <w:sz w:val="24"/>
          <w:szCs w:val="24"/>
        </w:rPr>
        <w:t xml:space="preserve"> támogatás kizárólag az elfogadott felújítási munka finanszírozására használható fel. </w:t>
      </w:r>
      <w:r w:rsidRPr="008D3DFD">
        <w:rPr>
          <w:rFonts w:cs="Times New Roman"/>
          <w:b/>
          <w:bCs/>
          <w:sz w:val="24"/>
          <w:szCs w:val="24"/>
          <w:u w:val="single"/>
        </w:rPr>
        <w:t>Kivétel</w:t>
      </w:r>
      <w:r w:rsidRPr="008D3DFD">
        <w:rPr>
          <w:rFonts w:cs="Times New Roman"/>
          <w:sz w:val="24"/>
          <w:szCs w:val="24"/>
        </w:rPr>
        <w:t xml:space="preserve">: ha a pályázat beadását követően az elnyert munkára kötendő vállalkozási szerződés megkötéséig a társasházban élet-, vagy balesetveszélyes helyzet alakult ki, </w:t>
      </w:r>
      <w:r w:rsidR="00D4344C" w:rsidRPr="008D3DFD">
        <w:rPr>
          <w:rFonts w:eastAsia="Times New Roman" w:cs="Times New Roman"/>
          <w:sz w:val="24"/>
          <w:szCs w:val="24"/>
          <w:u w:val="single"/>
          <w:lang w:eastAsia="hu-HU"/>
        </w:rPr>
        <w:t>vagy elemi csapás következtében épületszerkezeti károsodás következett be, amit a társasháznak az élet-, vagy balesetveszélyes helyzet esetén</w:t>
      </w:r>
      <w:r w:rsidR="00D4344C" w:rsidRPr="008D3DFD">
        <w:rPr>
          <w:rFonts w:cs="Times New Roman"/>
          <w:sz w:val="24"/>
          <w:szCs w:val="24"/>
          <w:u w:val="single"/>
        </w:rPr>
        <w:t xml:space="preserve"> Építésügyi Műszaki Szakértői Névjegyzékben szereplő szakértő szakvéleményével kell igazolni, </w:t>
      </w:r>
      <w:r w:rsidR="00D4344C" w:rsidRPr="008D3DFD">
        <w:rPr>
          <w:rFonts w:eastAsia="Times New Roman" w:cs="Times New Roman"/>
          <w:sz w:val="24"/>
          <w:szCs w:val="24"/>
          <w:u w:val="single"/>
          <w:lang w:eastAsia="hu-HU"/>
        </w:rPr>
        <w:t>illetve a elemi csapás következtében kialakult épületszerkezeti károsodásról fotó dokumentációt kell benyújtani.</w:t>
      </w:r>
      <w:r w:rsidR="00D4344C" w:rsidRPr="008D3DFD">
        <w:rPr>
          <w:rFonts w:cs="Times New Roman"/>
          <w:sz w:val="24"/>
          <w:szCs w:val="24"/>
        </w:rPr>
        <w:t xml:space="preserve"> </w:t>
      </w:r>
      <w:r w:rsidRPr="008D3DFD">
        <w:rPr>
          <w:rFonts w:cs="Times New Roman"/>
          <w:sz w:val="24"/>
          <w:szCs w:val="24"/>
        </w:rPr>
        <w:t>A kért módosításról a Bizottság dönt. A módosított munkára adható támogatás nem lehet nagyobb a pályázaton elnyert összegnél</w:t>
      </w:r>
      <w:r w:rsidR="00D96F62" w:rsidRPr="008D3DFD">
        <w:rPr>
          <w:rFonts w:cs="Times New Roman"/>
          <w:sz w:val="24"/>
          <w:szCs w:val="24"/>
        </w:rPr>
        <w:t>, és az adott munkára vonatkozó tárgyévben kiírt pályázatban meghatározott összegnél</w:t>
      </w:r>
      <w:r w:rsidRPr="008D3DFD">
        <w:rPr>
          <w:rFonts w:cs="Times New Roman"/>
          <w:sz w:val="24"/>
          <w:szCs w:val="24"/>
        </w:rPr>
        <w:t>. A be nem nyújtott szakvéleményekre való utólagos hivatkozást a Bizottság nem veszi figyelembe.</w:t>
      </w:r>
    </w:p>
    <w:p w:rsidR="00F77336" w:rsidRPr="008D3DFD" w:rsidRDefault="00F77336" w:rsidP="007B7249">
      <w:pPr>
        <w:pStyle w:val="Listaszerbekezds1"/>
        <w:numPr>
          <w:ilvl w:val="0"/>
          <w:numId w:val="23"/>
        </w:numPr>
        <w:tabs>
          <w:tab w:val="left" w:pos="426"/>
        </w:tabs>
        <w:autoSpaceDE w:val="0"/>
        <w:spacing w:after="24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lastRenderedPageBreak/>
        <w:t xml:space="preserve">A visszatérítendő támogatás összegének visszafizetése </w:t>
      </w:r>
      <w:r w:rsidRPr="008D3DFD">
        <w:rPr>
          <w:rFonts w:cs="Times New Roman"/>
          <w:b/>
          <w:bCs/>
          <w:sz w:val="24"/>
          <w:szCs w:val="24"/>
        </w:rPr>
        <w:t>a társasház által vállalt időre</w:t>
      </w:r>
      <w:r w:rsidRPr="008D3DFD">
        <w:rPr>
          <w:rFonts w:cs="Times New Roman"/>
          <w:sz w:val="24"/>
          <w:szCs w:val="24"/>
        </w:rPr>
        <w:t>, de legfeljebb a következő futamidő alatt történik: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2029"/>
        <w:gridCol w:w="2828"/>
      </w:tblGrid>
      <w:tr w:rsidR="00F77336" w:rsidRPr="008D3DFD">
        <w:trPr>
          <w:jc w:val="center"/>
        </w:trPr>
        <w:tc>
          <w:tcPr>
            <w:tcW w:w="4394" w:type="dxa"/>
            <w:gridSpan w:val="2"/>
          </w:tcPr>
          <w:p w:rsidR="00F77336" w:rsidRPr="008D3DFD" w:rsidRDefault="00F77336" w:rsidP="007963EA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D3DFD">
              <w:rPr>
                <w:rFonts w:cs="Times New Roman"/>
                <w:b/>
                <w:bCs/>
                <w:sz w:val="24"/>
                <w:szCs w:val="24"/>
              </w:rPr>
              <w:t xml:space="preserve">visszatérítendő kamatmentes </w:t>
            </w:r>
            <w:r w:rsidR="007963EA" w:rsidRPr="008D3DFD">
              <w:rPr>
                <w:rFonts w:cs="Times New Roman"/>
                <w:b/>
                <w:bCs/>
                <w:sz w:val="24"/>
                <w:szCs w:val="24"/>
              </w:rPr>
              <w:t>támogatás</w:t>
            </w:r>
            <w:r w:rsidRPr="008D3DFD">
              <w:rPr>
                <w:rFonts w:cs="Times New Roman"/>
                <w:b/>
                <w:bCs/>
                <w:sz w:val="24"/>
                <w:szCs w:val="24"/>
              </w:rPr>
              <w:t xml:space="preserve"> összege (Ft)</w:t>
            </w:r>
          </w:p>
        </w:tc>
        <w:tc>
          <w:tcPr>
            <w:tcW w:w="2828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D3DFD">
              <w:rPr>
                <w:rFonts w:cs="Times New Roman"/>
                <w:b/>
                <w:bCs/>
                <w:sz w:val="24"/>
                <w:szCs w:val="24"/>
              </w:rPr>
              <w:t xml:space="preserve">Futamidő </w:t>
            </w:r>
          </w:p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D3DFD">
              <w:rPr>
                <w:rFonts w:cs="Times New Roman"/>
                <w:b/>
                <w:bCs/>
                <w:sz w:val="24"/>
                <w:szCs w:val="24"/>
              </w:rPr>
              <w:t>(év)</w:t>
            </w:r>
          </w:p>
        </w:tc>
      </w:tr>
      <w:tr w:rsidR="00F77336" w:rsidRPr="008D3DFD">
        <w:trPr>
          <w:jc w:val="center"/>
        </w:trPr>
        <w:tc>
          <w:tcPr>
            <w:tcW w:w="2365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0 Ft-tól</w:t>
            </w:r>
          </w:p>
        </w:tc>
        <w:tc>
          <w:tcPr>
            <w:tcW w:w="2029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500.000,- Ft-ig</w:t>
            </w:r>
          </w:p>
        </w:tc>
        <w:tc>
          <w:tcPr>
            <w:tcW w:w="2828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F77336" w:rsidRPr="008D3DFD">
        <w:trPr>
          <w:jc w:val="center"/>
        </w:trPr>
        <w:tc>
          <w:tcPr>
            <w:tcW w:w="2365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500.001,- Ft-tól</w:t>
            </w:r>
          </w:p>
        </w:tc>
        <w:tc>
          <w:tcPr>
            <w:tcW w:w="2029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1.000.000,- Ft-ig</w:t>
            </w:r>
          </w:p>
        </w:tc>
        <w:tc>
          <w:tcPr>
            <w:tcW w:w="2828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F77336" w:rsidRPr="008D3DFD">
        <w:trPr>
          <w:jc w:val="center"/>
        </w:trPr>
        <w:tc>
          <w:tcPr>
            <w:tcW w:w="2365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1.000.001,- Ft-tól</w:t>
            </w:r>
          </w:p>
        </w:tc>
        <w:tc>
          <w:tcPr>
            <w:tcW w:w="2029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1.500.000,- Ft-ig</w:t>
            </w:r>
          </w:p>
        </w:tc>
        <w:tc>
          <w:tcPr>
            <w:tcW w:w="2828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77336" w:rsidRPr="008D3DFD">
        <w:trPr>
          <w:jc w:val="center"/>
        </w:trPr>
        <w:tc>
          <w:tcPr>
            <w:tcW w:w="2365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1.500.001,- Ft-tól</w:t>
            </w:r>
          </w:p>
        </w:tc>
        <w:tc>
          <w:tcPr>
            <w:tcW w:w="2029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4</w:t>
            </w:r>
          </w:p>
        </w:tc>
      </w:tr>
    </w:tbl>
    <w:p w:rsidR="00F77336" w:rsidRPr="008D3DFD" w:rsidRDefault="00F77336">
      <w:pPr>
        <w:pStyle w:val="Listaszerbekezds1"/>
        <w:tabs>
          <w:tab w:val="left" w:pos="567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</w:p>
    <w:p w:rsidR="00F77336" w:rsidRPr="008D3DFD" w:rsidRDefault="00F77336" w:rsidP="007B7249">
      <w:pPr>
        <w:pStyle w:val="NormlWeb"/>
        <w:numPr>
          <w:ilvl w:val="0"/>
          <w:numId w:val="23"/>
        </w:numPr>
        <w:spacing w:before="0" w:after="0"/>
        <w:ind w:left="426" w:hanging="426"/>
        <w:rPr>
          <w:rFonts w:ascii="Times New Roman" w:cs="Times New Roman"/>
          <w:lang w:val="hu-HU"/>
        </w:rPr>
      </w:pPr>
      <w:r w:rsidRPr="008D3DFD">
        <w:rPr>
          <w:rFonts w:ascii="Times New Roman" w:cs="Times New Roman"/>
          <w:lang w:val="hu-HU"/>
        </w:rPr>
        <w:t xml:space="preserve">A pályázaton </w:t>
      </w:r>
      <w:r w:rsidRPr="008D3DFD">
        <w:rPr>
          <w:rFonts w:ascii="Times New Roman" w:cs="Times New Roman"/>
          <w:b/>
          <w:bCs/>
          <w:u w:val="single"/>
          <w:lang w:val="hu-HU"/>
        </w:rPr>
        <w:t>nem vehet részt</w:t>
      </w:r>
      <w:r w:rsidRPr="008D3DFD">
        <w:rPr>
          <w:rFonts w:ascii="Times New Roman" w:cs="Times New Roman"/>
          <w:lang w:val="hu-HU"/>
        </w:rPr>
        <w:t xml:space="preserve"> az a társasház</w:t>
      </w:r>
    </w:p>
    <w:p w:rsidR="00F77336" w:rsidRPr="008D3DFD" w:rsidRDefault="00F77336">
      <w:pPr>
        <w:pStyle w:val="Listaszerbekezds1"/>
        <w:numPr>
          <w:ilvl w:val="0"/>
          <w:numId w:val="4"/>
        </w:numPr>
        <w:tabs>
          <w:tab w:val="left" w:pos="-1134"/>
        </w:tabs>
        <w:autoSpaceDE w:val="0"/>
        <w:ind w:left="641" w:hanging="28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amely a korábbi pályázati támogatás visszafizetésénél két hónapot meghaladó törlesztési elmaradása van, </w:t>
      </w:r>
    </w:p>
    <w:p w:rsidR="00F77336" w:rsidRPr="008D3DFD" w:rsidRDefault="00F77336">
      <w:pPr>
        <w:pStyle w:val="Listaszerbekezds1"/>
        <w:numPr>
          <w:ilvl w:val="0"/>
          <w:numId w:val="4"/>
        </w:numPr>
        <w:tabs>
          <w:tab w:val="left" w:pos="-1134"/>
        </w:tabs>
        <w:autoSpaceDE w:val="0"/>
        <w:ind w:left="641" w:hanging="28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amely az elmúlt két évben a</w:t>
      </w:r>
      <w:r w:rsidR="00F56695" w:rsidRPr="008D3DFD">
        <w:rPr>
          <w:rFonts w:cs="Times New Roman"/>
          <w:sz w:val="24"/>
          <w:szCs w:val="24"/>
        </w:rPr>
        <w:t>z</w:t>
      </w:r>
      <w:r w:rsidRPr="008D3DFD">
        <w:rPr>
          <w:rFonts w:cs="Times New Roman"/>
          <w:sz w:val="24"/>
          <w:szCs w:val="24"/>
        </w:rPr>
        <w:t xml:space="preserve"> Bizottság által kiírt pályázaton támogatást nyert, de, a társasház hibájából a megkötött támogatási szerződésben vállaltaknak határidőre nem tett eleget.</w:t>
      </w:r>
    </w:p>
    <w:p w:rsidR="00F77336" w:rsidRPr="008D3DFD" w:rsidRDefault="00F77336" w:rsidP="00076D75">
      <w:pPr>
        <w:pStyle w:val="NormlWeb"/>
        <w:keepNext/>
        <w:spacing w:before="120" w:after="60"/>
        <w:jc w:val="center"/>
        <w:rPr>
          <w:rFonts w:ascii="Times New Roman" w:cs="Times New Roman"/>
          <w:b/>
          <w:bCs/>
          <w:lang w:val="hu-HU"/>
        </w:rPr>
      </w:pPr>
      <w:r w:rsidRPr="008D3DFD">
        <w:rPr>
          <w:rFonts w:ascii="Times New Roman" w:cs="Times New Roman"/>
          <w:b/>
          <w:bCs/>
          <w:lang w:val="hu-HU"/>
        </w:rPr>
        <w:t>V.</w:t>
      </w:r>
    </w:p>
    <w:p w:rsidR="00F77336" w:rsidRPr="008D3DFD" w:rsidRDefault="00F77336" w:rsidP="00076D75">
      <w:pPr>
        <w:pStyle w:val="NormlWeb"/>
        <w:keepNext/>
        <w:spacing w:before="0" w:after="60"/>
        <w:jc w:val="center"/>
        <w:rPr>
          <w:rFonts w:ascii="Times New Roman" w:cs="Times New Roman"/>
          <w:b/>
          <w:bCs/>
          <w:lang w:val="hu-HU"/>
        </w:rPr>
      </w:pPr>
      <w:r w:rsidRPr="008D3DFD">
        <w:rPr>
          <w:rFonts w:ascii="Times New Roman" w:cs="Times New Roman"/>
          <w:b/>
          <w:bCs/>
          <w:lang w:val="hu-HU"/>
        </w:rPr>
        <w:t>Pályázati dokumentáció érvényességének alaki és tartalmi követelményei, a dokumentáció összeállítási sorrendje</w:t>
      </w:r>
    </w:p>
    <w:p w:rsidR="00F77336" w:rsidRPr="008D3DFD" w:rsidRDefault="00F77336" w:rsidP="007B7249">
      <w:pPr>
        <w:pStyle w:val="Listaszerbekezds1"/>
        <w:numPr>
          <w:ilvl w:val="0"/>
          <w:numId w:val="24"/>
        </w:numPr>
        <w:tabs>
          <w:tab w:val="left" w:pos="426"/>
          <w:tab w:val="left" w:pos="1134"/>
        </w:tabs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pályázat benyújtásának formai és tartalmi előírásai:</w:t>
      </w:r>
    </w:p>
    <w:p w:rsidR="00F77336" w:rsidRPr="008D3DFD" w:rsidRDefault="00F77336">
      <w:pPr>
        <w:pStyle w:val="Listaszerbekezds1"/>
        <w:numPr>
          <w:ilvl w:val="0"/>
          <w:numId w:val="3"/>
        </w:numPr>
        <w:autoSpaceDE w:val="0"/>
        <w:ind w:left="641" w:hanging="28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pályázati anyagot az alább </w:t>
      </w:r>
      <w:r w:rsidRPr="008D3DFD">
        <w:rPr>
          <w:rFonts w:cs="Times New Roman"/>
          <w:b/>
          <w:bCs/>
          <w:sz w:val="24"/>
          <w:szCs w:val="24"/>
          <w:u w:val="single"/>
        </w:rPr>
        <w:t>előírt sorrendben</w:t>
      </w:r>
      <w:r w:rsidRPr="008D3DFD">
        <w:rPr>
          <w:rFonts w:cs="Times New Roman"/>
          <w:sz w:val="24"/>
          <w:szCs w:val="24"/>
        </w:rPr>
        <w:t xml:space="preserve">, </w:t>
      </w:r>
      <w:r w:rsidRPr="008D3DFD">
        <w:rPr>
          <w:rFonts w:cs="Times New Roman"/>
          <w:b/>
          <w:bCs/>
          <w:sz w:val="24"/>
          <w:szCs w:val="24"/>
          <w:u w:val="single"/>
        </w:rPr>
        <w:t>bekötve</w:t>
      </w:r>
      <w:r w:rsidRPr="008D3DFD">
        <w:rPr>
          <w:rFonts w:cs="Times New Roman"/>
          <w:sz w:val="24"/>
          <w:szCs w:val="24"/>
        </w:rPr>
        <w:t xml:space="preserve"> (legalább gyorslefűzőbe rendezve), </w:t>
      </w:r>
      <w:r w:rsidRPr="008D3DFD">
        <w:rPr>
          <w:rFonts w:cs="Times New Roman"/>
          <w:b/>
          <w:bCs/>
          <w:sz w:val="24"/>
          <w:szCs w:val="24"/>
          <w:u w:val="single"/>
        </w:rPr>
        <w:t>kizárólag</w:t>
      </w:r>
      <w:r w:rsidRPr="008D3DFD">
        <w:rPr>
          <w:rFonts w:cs="Times New Roman"/>
          <w:sz w:val="24"/>
          <w:szCs w:val="24"/>
          <w:u w:val="single"/>
        </w:rPr>
        <w:t xml:space="preserve"> </w:t>
      </w:r>
      <w:r w:rsidRPr="008D3DFD">
        <w:rPr>
          <w:rFonts w:cs="Times New Roman"/>
          <w:b/>
          <w:bCs/>
          <w:sz w:val="24"/>
          <w:szCs w:val="24"/>
          <w:u w:val="single"/>
        </w:rPr>
        <w:t>roncsolással bontható módon</w:t>
      </w:r>
      <w:r w:rsidRPr="008D3DFD">
        <w:rPr>
          <w:rFonts w:cs="Times New Roman"/>
          <w:sz w:val="24"/>
          <w:szCs w:val="24"/>
        </w:rPr>
        <w:t xml:space="preserve">, </w:t>
      </w:r>
      <w:r w:rsidRPr="008D3DFD">
        <w:rPr>
          <w:rFonts w:cs="Times New Roman"/>
          <w:b/>
          <w:bCs/>
          <w:sz w:val="24"/>
          <w:szCs w:val="24"/>
          <w:u w:val="single"/>
        </w:rPr>
        <w:t>zárt borítékban</w:t>
      </w:r>
      <w:r w:rsidRPr="008D3DFD">
        <w:rPr>
          <w:rFonts w:cs="Times New Roman"/>
          <w:sz w:val="24"/>
          <w:szCs w:val="24"/>
        </w:rPr>
        <w:t xml:space="preserve">, </w:t>
      </w:r>
      <w:r w:rsidRPr="008D3DFD">
        <w:rPr>
          <w:rFonts w:cs="Times New Roman"/>
          <w:b/>
          <w:bCs/>
          <w:sz w:val="24"/>
          <w:szCs w:val="24"/>
          <w:u w:val="single"/>
        </w:rPr>
        <w:t>felújítási munkánként</w:t>
      </w:r>
      <w:r w:rsidRPr="008D3DFD">
        <w:rPr>
          <w:rFonts w:cs="Times New Roman"/>
          <w:sz w:val="24"/>
          <w:szCs w:val="24"/>
        </w:rPr>
        <w:t xml:space="preserve"> egy példányban kell benyújtani. </w:t>
      </w:r>
    </w:p>
    <w:p w:rsidR="00F77336" w:rsidRPr="008D3DFD" w:rsidRDefault="00F77336">
      <w:pPr>
        <w:pStyle w:val="Listaszerbekezds1"/>
        <w:tabs>
          <w:tab w:val="left" w:pos="-1843"/>
        </w:tabs>
        <w:autoSpaceDE w:val="0"/>
        <w:ind w:left="62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Roncsolással bontható kötésen a kiíró olyan módot ért, ami nem teszi lehetővé, hogy a benyújtott pályázatban, annak látható megsértése nélkül, lapokat cseréljenek ki, vagy újabb lapokat helyezzenek el. </w:t>
      </w:r>
    </w:p>
    <w:p w:rsidR="00F77336" w:rsidRPr="008D3DFD" w:rsidRDefault="00F77336">
      <w:pPr>
        <w:pStyle w:val="Listaszerbekezds1"/>
        <w:autoSpaceDE w:val="0"/>
        <w:ind w:left="624"/>
        <w:jc w:val="both"/>
        <w:rPr>
          <w:rFonts w:cs="Times New Roman"/>
          <w:b/>
          <w:bCs/>
          <w:sz w:val="24"/>
          <w:szCs w:val="24"/>
        </w:rPr>
      </w:pPr>
      <w:r w:rsidRPr="008D3DFD">
        <w:rPr>
          <w:rFonts w:cs="Times New Roman"/>
          <w:b/>
          <w:bCs/>
          <w:sz w:val="24"/>
          <w:szCs w:val="24"/>
        </w:rPr>
        <w:t>Roncsolással bontható kötések megfelelő eljárások lehetnek különösen, de nem kizárólagosan az alábbiak:</w:t>
      </w:r>
    </w:p>
    <w:p w:rsidR="00F77336" w:rsidRPr="008D3DFD" w:rsidRDefault="00F77336" w:rsidP="00876E6F">
      <w:pPr>
        <w:pStyle w:val="Listaszerbekezds1"/>
        <w:numPr>
          <w:ilvl w:val="0"/>
          <w:numId w:val="12"/>
        </w:numPr>
        <w:tabs>
          <w:tab w:val="left" w:pos="-1418"/>
          <w:tab w:val="left" w:pos="-1134"/>
        </w:tabs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pályázati anyag fűzési oldalán minden lapot átlyukasztani, azon fonalat átfűzni, a fonal végét az utolsó lap hátoldalán egyszer ragasztható címkével leragasztani – olyan módon, hogy az ajánlat könnyen lapozható legyen! – és a címkét aláírni, vagy bélyegzőlenyomattal ellátni oly módon, hogy az aláírás, vagy bélyegzőlenyomat az ajánlat utolsó lapjára is átérjen,</w:t>
      </w:r>
    </w:p>
    <w:p w:rsidR="00F77336" w:rsidRPr="008D3DFD" w:rsidRDefault="00F77336">
      <w:pPr>
        <w:pStyle w:val="Listaszerbekezds1"/>
        <w:tabs>
          <w:tab w:val="left" w:pos="1134"/>
        </w:tabs>
        <w:autoSpaceDE w:val="0"/>
        <w:ind w:left="113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vagy</w:t>
      </w:r>
    </w:p>
    <w:p w:rsidR="00F77336" w:rsidRPr="008D3DFD" w:rsidRDefault="00F77336" w:rsidP="00876E6F">
      <w:pPr>
        <w:pStyle w:val="Listaszerbekezds1"/>
        <w:numPr>
          <w:ilvl w:val="0"/>
          <w:numId w:val="12"/>
        </w:numPr>
        <w:tabs>
          <w:tab w:val="left" w:pos="-1418"/>
          <w:tab w:val="left" w:pos="-1134"/>
        </w:tabs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dokumentáció spirálozását követően a fonalat két spirállyukon átfűzni, a fonal végét az utolsó lap hátoldalán egyszer ragasztható címkével leragasztani – olyan módon, hogy az ajánlat könnyen lapozható legyen! – és a címkét aláírni, vagy bélyegzőlenyomattal ellátni oly módon, hogy az aláírás vagy bélyegzőlenyomat az ajánlat utolsó lapjára is átérjen.</w:t>
      </w:r>
    </w:p>
    <w:p w:rsidR="00F77336" w:rsidRPr="008D3DFD" w:rsidRDefault="00F77336">
      <w:pPr>
        <w:pStyle w:val="Listaszerbekezds1"/>
        <w:numPr>
          <w:ilvl w:val="0"/>
          <w:numId w:val="3"/>
        </w:numPr>
        <w:autoSpaceDE w:val="0"/>
        <w:ind w:left="641" w:hanging="284"/>
        <w:jc w:val="both"/>
        <w:rPr>
          <w:rFonts w:cs="Times New Roman"/>
          <w:b/>
          <w:bCs/>
          <w:sz w:val="24"/>
          <w:szCs w:val="24"/>
        </w:rPr>
      </w:pPr>
      <w:r w:rsidRPr="008D3DFD">
        <w:rPr>
          <w:rFonts w:cs="Times New Roman"/>
          <w:b/>
          <w:bCs/>
          <w:sz w:val="24"/>
          <w:szCs w:val="24"/>
        </w:rPr>
        <w:t>a pályázati anyagot tartalmazó zárt borítékra rá kell írni:</w:t>
      </w:r>
    </w:p>
    <w:p w:rsidR="00F77336" w:rsidRPr="008D3DFD" w:rsidRDefault="00F77336" w:rsidP="00876E6F">
      <w:pPr>
        <w:pStyle w:val="Listaszerbekezds"/>
        <w:numPr>
          <w:ilvl w:val="0"/>
          <w:numId w:val="12"/>
        </w:numPr>
        <w:jc w:val="both"/>
        <w:rPr>
          <w:rFonts w:cs="Times New Roman"/>
          <w:b/>
          <w:bCs/>
        </w:rPr>
      </w:pPr>
      <w:r w:rsidRPr="008D3DFD">
        <w:rPr>
          <w:rFonts w:cs="Times New Roman"/>
          <w:u w:val="single"/>
        </w:rPr>
        <w:t>Általános társasház felújítási pályázat esetében:</w:t>
      </w:r>
      <w:r w:rsidRPr="008D3DFD">
        <w:rPr>
          <w:rFonts w:cs="Times New Roman"/>
        </w:rPr>
        <w:t xml:space="preserve"> a </w:t>
      </w:r>
      <w:r w:rsidRPr="008D3DFD">
        <w:rPr>
          <w:rFonts w:cs="Times New Roman"/>
          <w:b/>
          <w:bCs/>
        </w:rPr>
        <w:t>„201</w:t>
      </w:r>
      <w:r w:rsidR="00972457" w:rsidRPr="008D3DFD">
        <w:rPr>
          <w:rFonts w:cs="Times New Roman"/>
          <w:b/>
          <w:bCs/>
        </w:rPr>
        <w:t>6</w:t>
      </w:r>
      <w:r w:rsidRPr="008D3DFD">
        <w:rPr>
          <w:rFonts w:cs="Times New Roman"/>
          <w:b/>
          <w:bCs/>
        </w:rPr>
        <w:t xml:space="preserve">. évi Társasház felújítási pályázat - Általános” megjelölést, a társasház címét és a felújítási munka rövid, </w:t>
      </w:r>
      <w:r w:rsidRPr="008D3DFD">
        <w:rPr>
          <w:rFonts w:cs="Times New Roman"/>
          <w:b/>
          <w:bCs/>
          <w:u w:val="single"/>
        </w:rPr>
        <w:t>egy</w:t>
      </w:r>
      <w:r w:rsidRPr="008D3DFD">
        <w:rPr>
          <w:rFonts w:cs="Times New Roman"/>
          <w:b/>
          <w:bCs/>
        </w:rPr>
        <w:t xml:space="preserve"> szavas megnevezését. pl. „elektromos”</w:t>
      </w:r>
    </w:p>
    <w:p w:rsidR="00F77336" w:rsidRPr="008D3DFD" w:rsidRDefault="00F77336" w:rsidP="007B7249">
      <w:pPr>
        <w:pStyle w:val="Listaszerbekezds1"/>
        <w:numPr>
          <w:ilvl w:val="0"/>
          <w:numId w:val="24"/>
        </w:numPr>
        <w:tabs>
          <w:tab w:val="left" w:pos="426"/>
        </w:tabs>
        <w:autoSpaceDE w:val="0"/>
        <w:ind w:left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pályázati anyag összeállítási sorrendje a következő:</w:t>
      </w:r>
    </w:p>
    <w:p w:rsidR="005A4240" w:rsidRPr="008D3DFD" w:rsidRDefault="005A4240" w:rsidP="007B7249">
      <w:pPr>
        <w:pStyle w:val="Listaszerbekezds1"/>
        <w:numPr>
          <w:ilvl w:val="1"/>
          <w:numId w:val="24"/>
        </w:numPr>
        <w:tabs>
          <w:tab w:val="left" w:pos="709"/>
        </w:tabs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jelen kiírás 1. 2. 3. 4. sz. mellékletei hiánytalanul és pontosan, olvashatóan kitöltve, (jelentkezési adatlap, közös képviselői nyilatkozat a társasházban tulajdoni hányaddal rendelkező gazdasági tevékenységet végzőkről; közzétételi kérelem, közpénzekből nyújtott támogatással kapcsolatos nyilatkozat; felhatalmazó levél inkasszó bejegyzés jogáról)</w:t>
      </w:r>
    </w:p>
    <w:p w:rsidR="005A4240" w:rsidRPr="008D3DFD" w:rsidRDefault="005A4240" w:rsidP="005A4240">
      <w:pPr>
        <w:pStyle w:val="Listaszerbekezds1"/>
        <w:tabs>
          <w:tab w:val="left" w:pos="993"/>
        </w:tabs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lastRenderedPageBreak/>
        <w:t>A Jelentkezési Adatlapon feltüntetett felújítás költségvetésnek, illetve az igényelt támogatási összegnek meg kell egyezniük a Közgyűlési határozatban szereplőkkel, tehát a Közgyűlés által elfogadott összegekkel.</w:t>
      </w:r>
    </w:p>
    <w:p w:rsidR="00F77336" w:rsidRPr="008D3DFD" w:rsidRDefault="00F77336" w:rsidP="005A4240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pályázati feltételeknek megfelelő (</w:t>
      </w:r>
      <w:r w:rsidRPr="008D3DFD">
        <w:rPr>
          <w:rFonts w:cs="Times New Roman"/>
          <w:sz w:val="24"/>
          <w:szCs w:val="24"/>
          <w:u w:val="single"/>
        </w:rPr>
        <w:t>legalább a közös képviselő által minden oldalon hitelesített másolat</w:t>
      </w:r>
      <w:r w:rsidRPr="008D3DFD">
        <w:rPr>
          <w:rFonts w:cs="Times New Roman"/>
          <w:sz w:val="24"/>
          <w:szCs w:val="24"/>
        </w:rPr>
        <w:t>):</w:t>
      </w:r>
    </w:p>
    <w:p w:rsidR="00F77336" w:rsidRPr="008D3DFD" w:rsidRDefault="00F77336" w:rsidP="00876E6F">
      <w:pPr>
        <w:pStyle w:val="Listaszerbekezds1"/>
        <w:numPr>
          <w:ilvl w:val="0"/>
          <w:numId w:val="12"/>
        </w:numPr>
        <w:tabs>
          <w:tab w:val="left" w:pos="993"/>
        </w:tabs>
        <w:autoSpaceDE w:val="0"/>
        <w:ind w:left="993" w:hanging="28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jegyzőkönyv a Közgyűlésről, </w:t>
      </w:r>
    </w:p>
    <w:p w:rsidR="00F77336" w:rsidRPr="008D3DFD" w:rsidRDefault="00F77336" w:rsidP="00876E6F">
      <w:pPr>
        <w:pStyle w:val="Listaszerbekezds1"/>
        <w:numPr>
          <w:ilvl w:val="0"/>
          <w:numId w:val="12"/>
        </w:numPr>
        <w:tabs>
          <w:tab w:val="left" w:pos="993"/>
          <w:tab w:val="left" w:pos="1418"/>
        </w:tabs>
        <w:autoSpaceDE w:val="0"/>
        <w:ind w:left="993" w:hanging="28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közgyűlési jelenléti ív, </w:t>
      </w:r>
    </w:p>
    <w:p w:rsidR="00F77336" w:rsidRPr="008D3DFD" w:rsidRDefault="00F77336" w:rsidP="00876E6F">
      <w:pPr>
        <w:pStyle w:val="Listaszerbekezds1"/>
        <w:numPr>
          <w:ilvl w:val="0"/>
          <w:numId w:val="12"/>
        </w:numPr>
        <w:tabs>
          <w:tab w:val="left" w:pos="993"/>
          <w:tab w:val="left" w:pos="1418"/>
        </w:tabs>
        <w:autoSpaceDE w:val="0"/>
        <w:ind w:left="993" w:hanging="28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polgári perrendtartásról szóló 1952. évi III. törvény 195. § (1) és 196. § (1) bekezdéseiben foglaltaknak megfelelő tartalmú és formájú tulajdonosi meghatalmazások másolati példánya,</w:t>
      </w:r>
    </w:p>
    <w:p w:rsidR="00F77336" w:rsidRPr="008D3DFD" w:rsidRDefault="00F77336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közgyűlés által elfogadott a pályázati munkához tartozó részletes költségvetés, melynek végösszege a „Jelentkezési adatlapon” feltüntetett összeggel megegyezik,</w:t>
      </w:r>
    </w:p>
    <w:p w:rsidR="00876E6F" w:rsidRPr="008D3DFD" w:rsidRDefault="00876E6F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számlavezető pénzintézet hiteles nyilatkozatát arról, hogy az elfogadott költségvetés </w:t>
      </w:r>
      <w:r w:rsidR="008A7A60" w:rsidRPr="008D3DFD">
        <w:rPr>
          <w:rFonts w:cs="Times New Roman"/>
          <w:b/>
          <w:i/>
          <w:sz w:val="24"/>
          <w:szCs w:val="24"/>
        </w:rPr>
        <w:t>legalább 50%-a mint önrész</w:t>
      </w:r>
      <w:r w:rsidR="008A7A60" w:rsidRPr="008D3DFD">
        <w:rPr>
          <w:rFonts w:cs="Times New Roman"/>
          <w:sz w:val="24"/>
          <w:szCs w:val="24"/>
        </w:rPr>
        <w:t xml:space="preserve"> </w:t>
      </w:r>
      <w:r w:rsidRPr="008D3DFD">
        <w:rPr>
          <w:rFonts w:cs="Times New Roman"/>
          <w:sz w:val="24"/>
          <w:szCs w:val="24"/>
        </w:rPr>
        <w:t>a társasház számláján rendelkezésre áll,</w:t>
      </w:r>
    </w:p>
    <w:p w:rsidR="00F77336" w:rsidRPr="008D3DFD" w:rsidRDefault="00F77336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egyéb, műszaki és statikai szakvéleményeket mellékelni kell, ha a „Jelentkezési adatlapon” ez is feltüntetésre került, és ezzel kívánják megalapozni a pályázatot.</w:t>
      </w:r>
    </w:p>
    <w:p w:rsidR="00F77336" w:rsidRPr="008D3DFD" w:rsidRDefault="00F77336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Utcai homlokzat felújítása esetén nyilatkozatot arra vonatkozóan, hogy a társasház vállalja, </w:t>
      </w:r>
      <w:r w:rsidR="009224FE">
        <w:rPr>
          <w:rFonts w:cs="Times New Roman"/>
          <w:sz w:val="24"/>
          <w:szCs w:val="24"/>
        </w:rPr>
        <w:t xml:space="preserve">hogy </w:t>
      </w:r>
      <w:r w:rsidRPr="008D3DFD">
        <w:rPr>
          <w:rFonts w:cs="Times New Roman"/>
          <w:sz w:val="24"/>
          <w:szCs w:val="24"/>
        </w:rPr>
        <w:t>a homlokzat színezését, felhordott színminta alapján, a Főépítészi</w:t>
      </w:r>
      <w:r w:rsidR="00F56695" w:rsidRPr="008D3DFD">
        <w:rPr>
          <w:rFonts w:cs="Times New Roman"/>
          <w:sz w:val="24"/>
          <w:szCs w:val="24"/>
        </w:rPr>
        <w:t xml:space="preserve"> Iroda (továbbiakban Iroda)</w:t>
      </w:r>
      <w:r w:rsidRPr="008D3DFD">
        <w:rPr>
          <w:rFonts w:cs="Times New Roman"/>
          <w:sz w:val="24"/>
          <w:szCs w:val="24"/>
        </w:rPr>
        <w:t>, és Műszaki Irod</w:t>
      </w:r>
      <w:r w:rsidR="00A11D59" w:rsidRPr="008D3DFD">
        <w:rPr>
          <w:rFonts w:cs="Times New Roman"/>
          <w:sz w:val="24"/>
          <w:szCs w:val="24"/>
        </w:rPr>
        <w:t>a</w:t>
      </w:r>
      <w:r w:rsidRPr="008D3DFD">
        <w:rPr>
          <w:rFonts w:cs="Times New Roman"/>
          <w:sz w:val="24"/>
          <w:szCs w:val="24"/>
        </w:rPr>
        <w:t>, jóváhagyás</w:t>
      </w:r>
      <w:r w:rsidR="00A11D59" w:rsidRPr="008D3DFD">
        <w:rPr>
          <w:rFonts w:cs="Times New Roman"/>
          <w:sz w:val="24"/>
          <w:szCs w:val="24"/>
        </w:rPr>
        <w:t>ának</w:t>
      </w:r>
      <w:r w:rsidRPr="008D3DFD">
        <w:rPr>
          <w:rFonts w:cs="Times New Roman"/>
          <w:sz w:val="24"/>
          <w:szCs w:val="24"/>
        </w:rPr>
        <w:t xml:space="preserve"> megfelelően végzik el.</w:t>
      </w:r>
    </w:p>
    <w:p w:rsidR="005A4240" w:rsidRPr="008D3DFD" w:rsidRDefault="008B4B81" w:rsidP="005A4240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bCs/>
          <w:i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pályázati kiírás 1</w:t>
      </w:r>
      <w:r w:rsidR="005A4240" w:rsidRPr="008D3DFD">
        <w:rPr>
          <w:rFonts w:cs="Times New Roman"/>
          <w:sz w:val="24"/>
          <w:szCs w:val="24"/>
        </w:rPr>
        <w:t>.</w:t>
      </w:r>
      <w:r w:rsidRPr="008D3DFD">
        <w:rPr>
          <w:rFonts w:cs="Times New Roman"/>
          <w:sz w:val="24"/>
          <w:szCs w:val="24"/>
        </w:rPr>
        <w:t>,</w:t>
      </w:r>
      <w:r w:rsidR="005A4240" w:rsidRPr="008D3DFD">
        <w:rPr>
          <w:rFonts w:cs="Times New Roman"/>
          <w:sz w:val="24"/>
          <w:szCs w:val="24"/>
        </w:rPr>
        <w:t xml:space="preserve"> 2., </w:t>
      </w:r>
      <w:r w:rsidR="008120EB" w:rsidRPr="008D3DFD">
        <w:rPr>
          <w:rFonts w:cs="Times New Roman"/>
          <w:sz w:val="24"/>
          <w:szCs w:val="24"/>
        </w:rPr>
        <w:t>3</w:t>
      </w:r>
      <w:r w:rsidR="005A4240" w:rsidRPr="008D3DFD">
        <w:rPr>
          <w:rFonts w:cs="Times New Roman"/>
          <w:sz w:val="24"/>
          <w:szCs w:val="24"/>
        </w:rPr>
        <w:t>.</w:t>
      </w:r>
      <w:r w:rsidR="008120EB" w:rsidRPr="008D3DFD">
        <w:rPr>
          <w:rFonts w:cs="Times New Roman"/>
          <w:sz w:val="24"/>
          <w:szCs w:val="24"/>
        </w:rPr>
        <w:t>,</w:t>
      </w:r>
      <w:r w:rsidR="005A4240" w:rsidRPr="008D3DFD">
        <w:rPr>
          <w:rFonts w:cs="Times New Roman"/>
          <w:sz w:val="24"/>
          <w:szCs w:val="24"/>
        </w:rPr>
        <w:t xml:space="preserve"> </w:t>
      </w:r>
      <w:r w:rsidRPr="008D3DFD">
        <w:rPr>
          <w:rFonts w:cs="Times New Roman"/>
          <w:sz w:val="24"/>
          <w:szCs w:val="24"/>
        </w:rPr>
        <w:t>4</w:t>
      </w:r>
      <w:r w:rsidR="005A4240" w:rsidRPr="008D3DFD">
        <w:rPr>
          <w:rFonts w:cs="Times New Roman"/>
          <w:sz w:val="24"/>
          <w:szCs w:val="24"/>
        </w:rPr>
        <w:t>.</w:t>
      </w:r>
      <w:r w:rsidRPr="008D3DFD">
        <w:rPr>
          <w:rFonts w:cs="Times New Roman"/>
          <w:sz w:val="24"/>
          <w:szCs w:val="24"/>
        </w:rPr>
        <w:t>,</w:t>
      </w:r>
      <w:r w:rsidR="005A4240" w:rsidRPr="008D3DFD">
        <w:rPr>
          <w:rFonts w:cs="Times New Roman"/>
          <w:sz w:val="24"/>
          <w:szCs w:val="24"/>
        </w:rPr>
        <w:t xml:space="preserve">  sz.</w:t>
      </w:r>
      <w:r w:rsidRPr="008D3DFD">
        <w:rPr>
          <w:rFonts w:cs="Times New Roman"/>
          <w:sz w:val="24"/>
          <w:szCs w:val="24"/>
        </w:rPr>
        <w:t xml:space="preserve"> mellékletei </w:t>
      </w:r>
    </w:p>
    <w:p w:rsidR="00F56695" w:rsidRPr="008D3DFD" w:rsidRDefault="005A4240" w:rsidP="005A4240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bCs/>
          <w:i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</w:t>
      </w:r>
      <w:r w:rsidR="009224FE">
        <w:rPr>
          <w:rFonts w:cs="Times New Roman"/>
          <w:sz w:val="24"/>
          <w:szCs w:val="24"/>
        </w:rPr>
        <w:t>támogatás feltétele, hogy közgyű</w:t>
      </w:r>
      <w:r w:rsidRPr="008D3DFD">
        <w:rPr>
          <w:rFonts w:cs="Times New Roman"/>
          <w:sz w:val="24"/>
          <w:szCs w:val="24"/>
        </w:rPr>
        <w:t>lést kell tartani, amelyen a társasház az alábbi határozatot jóváhagyja</w:t>
      </w:r>
      <w:r w:rsidR="00F56695" w:rsidRPr="008D3DFD">
        <w:rPr>
          <w:rFonts w:cs="Times New Roman"/>
          <w:sz w:val="24"/>
          <w:szCs w:val="24"/>
        </w:rPr>
        <w:t>:</w:t>
      </w:r>
    </w:p>
    <w:p w:rsidR="00BA7DD1" w:rsidRPr="008D3DFD" w:rsidRDefault="00BA7DD1" w:rsidP="00F56695">
      <w:pPr>
        <w:pStyle w:val="Listaszerbekezds1"/>
        <w:tabs>
          <w:tab w:val="left" w:pos="426"/>
        </w:tabs>
        <w:autoSpaceDE w:val="0"/>
        <w:ind w:left="426"/>
        <w:jc w:val="both"/>
        <w:rPr>
          <w:rFonts w:cs="Times New Roman"/>
          <w:bCs/>
          <w:i/>
          <w:sz w:val="24"/>
          <w:szCs w:val="24"/>
        </w:rPr>
      </w:pPr>
      <w:r w:rsidRPr="008D3DFD">
        <w:rPr>
          <w:rFonts w:cs="Times New Roman"/>
          <w:i/>
          <w:sz w:val="24"/>
          <w:szCs w:val="24"/>
        </w:rPr>
        <w:t>„</w:t>
      </w:r>
      <w:r w:rsidR="00440E44" w:rsidRPr="008D3DFD">
        <w:rPr>
          <w:rFonts w:cs="Times New Roman"/>
          <w:i/>
          <w:sz w:val="24"/>
          <w:szCs w:val="24"/>
        </w:rPr>
        <w:t>A Budapest VII. kerület ………….utca …..szám alatti társasház</w:t>
      </w:r>
      <w:r w:rsidRPr="008D3DFD">
        <w:rPr>
          <w:rFonts w:cs="Times New Roman"/>
          <w:i/>
          <w:sz w:val="24"/>
          <w:szCs w:val="24"/>
        </w:rPr>
        <w:t xml:space="preserve"> (továbbiakban társasház)</w:t>
      </w:r>
      <w:r w:rsidR="00440E44" w:rsidRPr="008D3DFD">
        <w:rPr>
          <w:rFonts w:cs="Times New Roman"/>
          <w:i/>
          <w:sz w:val="24"/>
          <w:szCs w:val="24"/>
        </w:rPr>
        <w:t xml:space="preserve"> </w:t>
      </w:r>
      <w:r w:rsidR="004A1736" w:rsidRPr="008D3DFD">
        <w:rPr>
          <w:rFonts w:cs="Times New Roman"/>
          <w:i/>
          <w:sz w:val="24"/>
          <w:szCs w:val="24"/>
        </w:rPr>
        <w:t xml:space="preserve">úgy dönt, hogy indul a </w:t>
      </w:r>
      <w:r w:rsidR="004A1736" w:rsidRPr="008D3DFD">
        <w:rPr>
          <w:rFonts w:cs="Times New Roman"/>
          <w:bCs/>
          <w:i/>
          <w:sz w:val="24"/>
          <w:szCs w:val="24"/>
        </w:rPr>
        <w:t>Budapest Főváros VII. kerület Erzsébetváros Önkormányzata Képviselő-testületének</w:t>
      </w:r>
      <w:r w:rsidRPr="008D3DFD">
        <w:rPr>
          <w:rFonts w:cs="Times New Roman"/>
          <w:bCs/>
          <w:i/>
          <w:sz w:val="24"/>
          <w:szCs w:val="24"/>
        </w:rPr>
        <w:t xml:space="preserve"> </w:t>
      </w:r>
      <w:r w:rsidR="004A1736" w:rsidRPr="008D3DFD">
        <w:rPr>
          <w:rFonts w:cs="Times New Roman"/>
          <w:bCs/>
          <w:i/>
          <w:sz w:val="24"/>
          <w:szCs w:val="24"/>
        </w:rPr>
        <w:t>Pénzügyi és Kerületfejlesztési Bizottsága …………….. számú határozatával elfogadott, 2016. évi Általános Társasház Felújítási Pályázat</w:t>
      </w:r>
      <w:r w:rsidR="00A206FF" w:rsidRPr="008D3DFD">
        <w:rPr>
          <w:rFonts w:cs="Times New Roman"/>
          <w:bCs/>
          <w:i/>
          <w:sz w:val="24"/>
          <w:szCs w:val="24"/>
        </w:rPr>
        <w:t>on (továbbiakban pályázat), a pályázati kiírásban szereplő feltételeket elfogadja, a pályázattal kapcsolatos ügyintézésre és a támogatási szerződés aláírására felhatalmazza a közös képviselőt, a benyújtott pályázatban szereplő adatok az alábbiak:</w:t>
      </w:r>
    </w:p>
    <w:p w:rsidR="00A206FF" w:rsidRPr="008D3DFD" w:rsidRDefault="00A206FF" w:rsidP="00BA7DD1">
      <w:pPr>
        <w:pStyle w:val="lfej"/>
        <w:ind w:left="426"/>
        <w:jc w:val="both"/>
        <w:rPr>
          <w:bCs/>
          <w:i/>
        </w:rPr>
      </w:pPr>
      <w:r w:rsidRPr="008D3DFD">
        <w:rPr>
          <w:bCs/>
          <w:i/>
        </w:rPr>
        <w:t>a felújítási munka megnevezése ………………………………………………</w:t>
      </w:r>
      <w:r w:rsidR="00BA7DD1" w:rsidRPr="008D3DFD">
        <w:rPr>
          <w:bCs/>
          <w:i/>
        </w:rPr>
        <w:t>................</w:t>
      </w:r>
    </w:p>
    <w:p w:rsidR="00BA7DD1" w:rsidRPr="008D3DFD" w:rsidRDefault="00A206FF" w:rsidP="00BA7DD1">
      <w:pPr>
        <w:pStyle w:val="lfej"/>
        <w:ind w:left="426"/>
        <w:jc w:val="both"/>
        <w:rPr>
          <w:bCs/>
          <w:i/>
        </w:rPr>
      </w:pPr>
      <w:r w:rsidRPr="008D3DFD">
        <w:rPr>
          <w:bCs/>
          <w:i/>
        </w:rPr>
        <w:t>az elfogadott árajánlat költségvetési főösszege:…………</w:t>
      </w:r>
      <w:r w:rsidR="00BA7DD1" w:rsidRPr="008D3DFD">
        <w:rPr>
          <w:bCs/>
          <w:i/>
        </w:rPr>
        <w:t>……………….</w:t>
      </w:r>
      <w:r w:rsidRPr="008D3DFD">
        <w:rPr>
          <w:bCs/>
          <w:i/>
        </w:rPr>
        <w:t>Ft azaz…………...</w:t>
      </w:r>
      <w:r w:rsidR="00BA7DD1" w:rsidRPr="008D3DFD">
        <w:rPr>
          <w:bCs/>
          <w:i/>
        </w:rPr>
        <w:t>....................................................................................................................forint</w:t>
      </w:r>
    </w:p>
    <w:p w:rsidR="00A206FF" w:rsidRPr="008D3DFD" w:rsidRDefault="00A206FF" w:rsidP="00BA7DD1">
      <w:pPr>
        <w:pStyle w:val="lfej"/>
        <w:ind w:left="426"/>
        <w:jc w:val="both"/>
        <w:rPr>
          <w:bCs/>
          <w:i/>
        </w:rPr>
      </w:pPr>
      <w:r w:rsidRPr="008D3DFD">
        <w:rPr>
          <w:i/>
        </w:rPr>
        <w:t>a kért támogatás számszerű összegét (ami legfeljebb</w:t>
      </w:r>
      <w:r w:rsidRPr="008D3DFD">
        <w:rPr>
          <w:b/>
          <w:bCs/>
          <w:i/>
        </w:rPr>
        <w:t xml:space="preserve"> </w:t>
      </w:r>
      <w:r w:rsidRPr="008D3DFD">
        <w:rPr>
          <w:i/>
        </w:rPr>
        <w:t>az árajánlat 50% lehet):……………………Ft</w:t>
      </w:r>
      <w:r w:rsidR="00BA7DD1" w:rsidRPr="008D3DFD">
        <w:rPr>
          <w:i/>
        </w:rPr>
        <w:t xml:space="preserve"> a</w:t>
      </w:r>
      <w:r w:rsidRPr="008D3DFD">
        <w:rPr>
          <w:i/>
        </w:rPr>
        <w:t>zaz…………………………………………………………………</w:t>
      </w:r>
      <w:r w:rsidR="00BA7DD1" w:rsidRPr="008D3DFD">
        <w:rPr>
          <w:i/>
        </w:rPr>
        <w:t>…………………………………….forint</w:t>
      </w:r>
    </w:p>
    <w:p w:rsidR="00F77336" w:rsidRPr="008D3DFD" w:rsidRDefault="00BA7DD1" w:rsidP="00BA7DD1">
      <w:pPr>
        <w:pStyle w:val="Listaszerbekezds1"/>
        <w:tabs>
          <w:tab w:val="left" w:pos="0"/>
        </w:tabs>
        <w:autoSpaceDE w:val="0"/>
        <w:ind w:left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i/>
          <w:sz w:val="24"/>
          <w:szCs w:val="24"/>
        </w:rPr>
        <w:t xml:space="preserve">A társasház </w:t>
      </w:r>
      <w:r w:rsidR="00F77336" w:rsidRPr="008D3DFD">
        <w:rPr>
          <w:rFonts w:cs="Times New Roman"/>
          <w:i/>
          <w:sz w:val="24"/>
          <w:szCs w:val="24"/>
        </w:rPr>
        <w:t>nyilatkoz</w:t>
      </w:r>
      <w:r w:rsidRPr="008D3DFD">
        <w:rPr>
          <w:rFonts w:cs="Times New Roman"/>
          <w:i/>
          <w:sz w:val="24"/>
          <w:szCs w:val="24"/>
        </w:rPr>
        <w:t>ik</w:t>
      </w:r>
      <w:r w:rsidR="00F77336" w:rsidRPr="008D3DFD">
        <w:rPr>
          <w:rFonts w:cs="Times New Roman"/>
          <w:i/>
          <w:sz w:val="24"/>
          <w:szCs w:val="24"/>
        </w:rPr>
        <w:t>, hogy a társasháznak nincs olyan tartozása, ami a</w:t>
      </w:r>
      <w:r w:rsidR="009224FE">
        <w:rPr>
          <w:rFonts w:cs="Times New Roman"/>
          <w:i/>
          <w:sz w:val="24"/>
          <w:szCs w:val="24"/>
        </w:rPr>
        <w:t xml:space="preserve"> vissza</w:t>
      </w:r>
      <w:r w:rsidR="00327404" w:rsidRPr="008D3DFD">
        <w:rPr>
          <w:rFonts w:cs="Times New Roman"/>
          <w:i/>
          <w:sz w:val="24"/>
          <w:szCs w:val="24"/>
        </w:rPr>
        <w:t>térí</w:t>
      </w:r>
      <w:r w:rsidR="001E5886" w:rsidRPr="008D3DFD">
        <w:rPr>
          <w:rFonts w:cs="Times New Roman"/>
          <w:i/>
          <w:sz w:val="24"/>
          <w:szCs w:val="24"/>
        </w:rPr>
        <w:t>tendő</w:t>
      </w:r>
      <w:r w:rsidR="00F77336" w:rsidRPr="008D3DFD">
        <w:rPr>
          <w:rFonts w:cs="Times New Roman"/>
          <w:i/>
          <w:sz w:val="24"/>
          <w:szCs w:val="24"/>
        </w:rPr>
        <w:t xml:space="preserve"> támogatás visszafizetését veszélyezteti</w:t>
      </w:r>
      <w:r w:rsidRPr="008D3DFD">
        <w:rPr>
          <w:rFonts w:cs="Times New Roman"/>
          <w:i/>
          <w:sz w:val="24"/>
          <w:szCs w:val="24"/>
        </w:rPr>
        <w:t>. A társasház nyilatkozik, hogy a</w:t>
      </w:r>
      <w:r w:rsidR="00F77336" w:rsidRPr="008D3DFD">
        <w:rPr>
          <w:rFonts w:cs="Times New Roman"/>
          <w:i/>
          <w:sz w:val="24"/>
          <w:szCs w:val="24"/>
        </w:rPr>
        <w:t xml:space="preserve"> támogatás pozitív elbírálása esetén a társasház a számlavezető pénzintézeténél a kapott támogatás összegére azonnali inkasszót (felhatalmazó levél) engedélyez az Önkormányzat részére</w:t>
      </w:r>
      <w:r w:rsidRPr="008D3DFD">
        <w:rPr>
          <w:rFonts w:cs="Times New Roman"/>
          <w:i/>
          <w:sz w:val="24"/>
          <w:szCs w:val="24"/>
        </w:rPr>
        <w:t>.”</w:t>
      </w:r>
      <w:r w:rsidR="00F77336" w:rsidRPr="008D3DFD">
        <w:rPr>
          <w:rFonts w:cs="Times New Roman"/>
          <w:i/>
          <w:sz w:val="24"/>
          <w:szCs w:val="24"/>
        </w:rPr>
        <w:t xml:space="preserve"> </w:t>
      </w:r>
    </w:p>
    <w:p w:rsidR="005A4240" w:rsidRPr="008D3DFD" w:rsidRDefault="005A4240" w:rsidP="007B7249">
      <w:pPr>
        <w:pStyle w:val="Listaszerbekezds1"/>
        <w:numPr>
          <w:ilvl w:val="0"/>
          <w:numId w:val="24"/>
        </w:numPr>
        <w:tabs>
          <w:tab w:val="left" w:pos="426"/>
        </w:tabs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támogatás feltétele, hogy a társasház – mind az első, mind a megismételt közgyűlésen illetve írásos szavazat esetében –az</w:t>
      </w:r>
      <w:r w:rsidR="006F4D98">
        <w:rPr>
          <w:rFonts w:cs="Times New Roman"/>
          <w:sz w:val="24"/>
          <w:szCs w:val="24"/>
        </w:rPr>
        <w:t xml:space="preserve"> V. fejezet</w:t>
      </w:r>
      <w:r w:rsidR="009224FE">
        <w:rPr>
          <w:rFonts w:cs="Times New Roman"/>
          <w:sz w:val="24"/>
          <w:szCs w:val="24"/>
        </w:rPr>
        <w:t xml:space="preserve"> </w:t>
      </w:r>
      <w:r w:rsidR="006F4D98">
        <w:rPr>
          <w:rFonts w:cs="Times New Roman"/>
          <w:sz w:val="24"/>
          <w:szCs w:val="24"/>
        </w:rPr>
        <w:t>2</w:t>
      </w:r>
      <w:r w:rsidR="009224FE">
        <w:rPr>
          <w:rFonts w:cs="Times New Roman"/>
          <w:sz w:val="24"/>
          <w:szCs w:val="24"/>
        </w:rPr>
        <w:t>.)</w:t>
      </w:r>
      <w:r w:rsidR="006F4D98" w:rsidRPr="006F4D98">
        <w:rPr>
          <w:rFonts w:cs="Times New Roman"/>
          <w:sz w:val="24"/>
          <w:szCs w:val="24"/>
        </w:rPr>
        <w:t xml:space="preserve"> </w:t>
      </w:r>
      <w:r w:rsidR="006F4D98" w:rsidRPr="008D3DFD">
        <w:rPr>
          <w:rFonts w:cs="Times New Roman"/>
          <w:sz w:val="24"/>
          <w:szCs w:val="24"/>
        </w:rPr>
        <w:t>bekezdés</w:t>
      </w:r>
      <w:r w:rsidRPr="008D3DFD">
        <w:rPr>
          <w:rFonts w:cs="Times New Roman"/>
          <w:sz w:val="24"/>
          <w:szCs w:val="24"/>
        </w:rPr>
        <w:t xml:space="preserve"> </w:t>
      </w:r>
      <w:r w:rsidR="006F4D98">
        <w:rPr>
          <w:rFonts w:cs="Times New Roman"/>
          <w:sz w:val="24"/>
          <w:szCs w:val="24"/>
        </w:rPr>
        <w:t>h</w:t>
      </w:r>
      <w:r w:rsidR="006F4D98" w:rsidRPr="008D3DFD">
        <w:rPr>
          <w:rFonts w:cs="Times New Roman"/>
          <w:sz w:val="24"/>
          <w:szCs w:val="24"/>
        </w:rPr>
        <w:t>)</w:t>
      </w:r>
      <w:r w:rsidR="006F4D98">
        <w:rPr>
          <w:rFonts w:cs="Times New Roman"/>
          <w:sz w:val="24"/>
          <w:szCs w:val="24"/>
        </w:rPr>
        <w:t xml:space="preserve"> pontja </w:t>
      </w:r>
      <w:r w:rsidRPr="008D3DFD">
        <w:rPr>
          <w:rFonts w:cs="Times New Roman"/>
          <w:sz w:val="24"/>
          <w:szCs w:val="24"/>
        </w:rPr>
        <w:t>szerinti határozatot, az összes tulajdoni hányad szerinti több mint 50%-os szavazataránnyal fogadja el.</w:t>
      </w:r>
    </w:p>
    <w:p w:rsidR="007430EF" w:rsidRPr="008D3DFD" w:rsidRDefault="007430EF" w:rsidP="007430EF">
      <w:pPr>
        <w:pStyle w:val="NormlWeb"/>
        <w:keepNext/>
        <w:numPr>
          <w:ilvl w:val="0"/>
          <w:numId w:val="24"/>
        </w:numPr>
        <w:spacing w:before="0" w:after="0"/>
        <w:jc w:val="both"/>
        <w:rPr>
          <w:rFonts w:ascii="Times New Roman" w:cs="Times New Roman"/>
          <w:bCs/>
          <w:lang w:val="hu-HU"/>
        </w:rPr>
      </w:pPr>
      <w:r w:rsidRPr="008D3DFD">
        <w:rPr>
          <w:rFonts w:ascii="Times New Roman" w:cs="Times New Roman"/>
          <w:bCs/>
          <w:lang w:val="hu-HU"/>
        </w:rPr>
        <w:t>Hibás adatok megadásából származó hátrányok a Társasházat terhelik,</w:t>
      </w:r>
      <w:r w:rsidRPr="008D3DFD">
        <w:rPr>
          <w:rFonts w:ascii="Times New Roman" w:cs="Times New Roman"/>
          <w:bCs/>
          <w:color w:val="0000FF"/>
          <w:lang w:val="hu-HU"/>
        </w:rPr>
        <w:t xml:space="preserve"> </w:t>
      </w:r>
      <w:r w:rsidRPr="008D3DFD">
        <w:rPr>
          <w:rFonts w:ascii="Times New Roman" w:cs="Times New Roman"/>
          <w:bCs/>
          <w:lang w:val="hu-HU"/>
        </w:rPr>
        <w:t>illetve a pályázat eredménytelenségét eredményezheti.</w:t>
      </w:r>
    </w:p>
    <w:p w:rsidR="00F77336" w:rsidRPr="008D3DFD" w:rsidRDefault="00F77336" w:rsidP="007B7249">
      <w:pPr>
        <w:pStyle w:val="Listaszerbekezds1"/>
        <w:numPr>
          <w:ilvl w:val="0"/>
          <w:numId w:val="24"/>
        </w:numPr>
        <w:tabs>
          <w:tab w:val="left" w:pos="426"/>
        </w:tabs>
        <w:autoSpaceDE w:val="0"/>
        <w:ind w:left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pályázatok csak az igényelt támogatásra vonatkozó, hibátlanul kitöltött jelentkezési adatlap, valamint a </w:t>
      </w:r>
      <w:r w:rsidR="006C5ED2" w:rsidRPr="008D3DFD">
        <w:rPr>
          <w:rFonts w:cs="Times New Roman"/>
          <w:sz w:val="24"/>
          <w:szCs w:val="24"/>
        </w:rPr>
        <w:t xml:space="preserve">pályázati </w:t>
      </w:r>
      <w:r w:rsidR="009224FE">
        <w:rPr>
          <w:rFonts w:cs="Times New Roman"/>
          <w:sz w:val="24"/>
          <w:szCs w:val="24"/>
        </w:rPr>
        <w:t>kiír</w:t>
      </w:r>
      <w:r w:rsidR="006C5ED2" w:rsidRPr="008D3DFD">
        <w:rPr>
          <w:rFonts w:cs="Times New Roman"/>
          <w:sz w:val="24"/>
          <w:szCs w:val="24"/>
        </w:rPr>
        <w:t>ás</w:t>
      </w:r>
      <w:r w:rsidRPr="008D3DFD">
        <w:rPr>
          <w:rFonts w:cs="Times New Roman"/>
          <w:sz w:val="24"/>
          <w:szCs w:val="24"/>
        </w:rPr>
        <w:t xml:space="preserve">nak alaki és tartalmi szempontból teljes mértékben megfelelő összes szükséges melléklet - és az esetleges hiánypótlási felhívást teljesítve - határidőben történő, benyújtása mellett tekinthetők érvényesnek. </w:t>
      </w:r>
    </w:p>
    <w:p w:rsidR="00F77336" w:rsidRPr="008D3DFD" w:rsidRDefault="00F77336" w:rsidP="00076D75">
      <w:pPr>
        <w:pStyle w:val="NormlWeb"/>
        <w:keepNext/>
        <w:spacing w:before="120" w:after="60"/>
        <w:jc w:val="center"/>
        <w:rPr>
          <w:rFonts w:ascii="Times New Roman" w:cs="Times New Roman"/>
          <w:b/>
          <w:bCs/>
          <w:lang w:val="hu-HU"/>
        </w:rPr>
      </w:pPr>
      <w:r w:rsidRPr="008D3DFD">
        <w:rPr>
          <w:rFonts w:ascii="Times New Roman" w:cs="Times New Roman"/>
          <w:b/>
          <w:bCs/>
          <w:lang w:val="hu-HU"/>
        </w:rPr>
        <w:lastRenderedPageBreak/>
        <w:t>VI.</w:t>
      </w:r>
    </w:p>
    <w:p w:rsidR="00F77336" w:rsidRPr="008D3DFD" w:rsidRDefault="00F77336" w:rsidP="00076D75">
      <w:pPr>
        <w:pStyle w:val="Szvegtrzs"/>
        <w:keepNext/>
        <w:spacing w:after="60"/>
        <w:jc w:val="center"/>
        <w:rPr>
          <w:rFonts w:cs="Times New Roman"/>
        </w:rPr>
      </w:pPr>
      <w:r w:rsidRPr="008D3DFD">
        <w:rPr>
          <w:rFonts w:cs="Times New Roman"/>
          <w:b/>
          <w:bCs/>
        </w:rPr>
        <w:t>A pályázat elbírálása</w:t>
      </w:r>
      <w:r w:rsidRPr="008D3DFD">
        <w:rPr>
          <w:rFonts w:cs="Times New Roman"/>
        </w:rPr>
        <w:t>:</w:t>
      </w:r>
    </w:p>
    <w:p w:rsidR="00A25C46" w:rsidRPr="008D3DFD" w:rsidRDefault="00A25C46" w:rsidP="00876E6F">
      <w:pPr>
        <w:pStyle w:val="Szvegtrzs"/>
        <w:keepNext/>
        <w:numPr>
          <w:ilvl w:val="0"/>
          <w:numId w:val="6"/>
        </w:numPr>
        <w:tabs>
          <w:tab w:val="clear" w:pos="0"/>
          <w:tab w:val="num" w:pos="-76"/>
        </w:tabs>
        <w:ind w:left="426" w:hanging="426"/>
        <w:rPr>
          <w:rFonts w:cs="Times New Roman"/>
        </w:rPr>
      </w:pPr>
      <w:r w:rsidRPr="008D3DFD">
        <w:rPr>
          <w:rFonts w:cs="Times New Roman"/>
        </w:rPr>
        <w:t xml:space="preserve">A pályázatok felbontását a hivatal munkatársai és a Bizottság tagjai közösen végzik el. A bontási jegyzőkönyvben rögzíteni kell, az érvényes és </w:t>
      </w:r>
      <w:r w:rsidR="007430EF" w:rsidRPr="008D3DFD">
        <w:rPr>
          <w:rFonts w:cs="Times New Roman"/>
        </w:rPr>
        <w:t>érvénytelen pályázatokat,</w:t>
      </w:r>
      <w:r w:rsidRPr="008D3DFD">
        <w:rPr>
          <w:rFonts w:cs="Times New Roman"/>
        </w:rPr>
        <w:t xml:space="preserve"> valamint azon pályázatokat</w:t>
      </w:r>
      <w:r w:rsidR="007430EF" w:rsidRPr="008D3DFD">
        <w:rPr>
          <w:rFonts w:cs="Times New Roman"/>
        </w:rPr>
        <w:t>,</w:t>
      </w:r>
      <w:r w:rsidRPr="008D3DFD">
        <w:rPr>
          <w:rFonts w:cs="Times New Roman"/>
        </w:rPr>
        <w:t xml:space="preserve"> </w:t>
      </w:r>
      <w:r w:rsidR="007430EF" w:rsidRPr="008D3DFD">
        <w:rPr>
          <w:rFonts w:cs="Times New Roman"/>
        </w:rPr>
        <w:t>a</w:t>
      </w:r>
      <w:r w:rsidRPr="008D3DFD">
        <w:rPr>
          <w:rFonts w:cs="Times New Roman"/>
        </w:rPr>
        <w:t>melyek hiánypótlási felhívás kibocsátásával érvényessé tehetők. A hiánypótlási felhívást a</w:t>
      </w:r>
      <w:r w:rsidR="00C25955" w:rsidRPr="008D3DFD">
        <w:rPr>
          <w:rFonts w:cs="Times New Roman"/>
        </w:rPr>
        <w:t>z</w:t>
      </w:r>
      <w:r w:rsidRPr="008D3DFD">
        <w:rPr>
          <w:rFonts w:cs="Times New Roman"/>
        </w:rPr>
        <w:t xml:space="preserve"> Iroda bocsátja ki.</w:t>
      </w:r>
    </w:p>
    <w:p w:rsidR="007B6C1D" w:rsidRPr="008D3DFD" w:rsidRDefault="007B6C1D" w:rsidP="007B6C1D">
      <w:pPr>
        <w:pStyle w:val="Szvegtrzs"/>
        <w:keepNext/>
        <w:numPr>
          <w:ilvl w:val="0"/>
          <w:numId w:val="6"/>
        </w:numPr>
        <w:tabs>
          <w:tab w:val="clear" w:pos="0"/>
          <w:tab w:val="num" w:pos="-76"/>
        </w:tabs>
        <w:ind w:left="426" w:hanging="426"/>
        <w:rPr>
          <w:rFonts w:cs="Times New Roman"/>
        </w:rPr>
      </w:pPr>
      <w:r w:rsidRPr="008D3DFD">
        <w:rPr>
          <w:rFonts w:cs="Times New Roman"/>
        </w:rPr>
        <w:t xml:space="preserve">A hiánypótlás a hiánypótlási felhívás kézhezvételétől számított </w:t>
      </w:r>
      <w:r w:rsidRPr="008D3DFD">
        <w:rPr>
          <w:rFonts w:cs="Times New Roman"/>
          <w:b/>
        </w:rPr>
        <w:t>5 munkanapon belül</w:t>
      </w:r>
      <w:r w:rsidRPr="008D3DFD">
        <w:rPr>
          <w:rFonts w:cs="Times New Roman"/>
        </w:rPr>
        <w:t xml:space="preserve"> teljesíthető az Önkormányzati Ügyfélszolgálatokon személyes leadással, vagy E-mailen kiküldött hiánypótlási felhívásra történő válasz E-mail megküldésével. Ebben az esetben a csatolt dokumentumok </w:t>
      </w:r>
      <w:r w:rsidRPr="008D3DFD">
        <w:rPr>
          <w:rFonts w:cs="Times New Roman"/>
          <w:b/>
          <w:bCs/>
        </w:rPr>
        <w:t>PDF</w:t>
      </w:r>
      <w:r w:rsidRPr="008D3DFD">
        <w:rPr>
          <w:rFonts w:cs="Times New Roman"/>
          <w:color w:val="FF0000"/>
        </w:rPr>
        <w:t xml:space="preserve"> </w:t>
      </w:r>
      <w:r w:rsidRPr="008D3DFD">
        <w:rPr>
          <w:rFonts w:cs="Times New Roman"/>
        </w:rPr>
        <w:t>formátumban nyújthatók be, a dokumentum hitelessége a benyújtó felelőssége.</w:t>
      </w:r>
    </w:p>
    <w:p w:rsidR="007B6C1D" w:rsidRPr="008D3DFD" w:rsidRDefault="007B6C1D" w:rsidP="007B6C1D">
      <w:pPr>
        <w:pStyle w:val="Szvegtrzs"/>
        <w:keepNext/>
        <w:numPr>
          <w:ilvl w:val="0"/>
          <w:numId w:val="6"/>
        </w:numPr>
        <w:tabs>
          <w:tab w:val="clear" w:pos="0"/>
          <w:tab w:val="num" w:pos="-76"/>
        </w:tabs>
        <w:ind w:left="426" w:hanging="426"/>
        <w:rPr>
          <w:rFonts w:cs="Times New Roman"/>
        </w:rPr>
      </w:pPr>
      <w:r w:rsidRPr="008D3DFD">
        <w:rPr>
          <w:rFonts w:cs="Times New Roman"/>
        </w:rPr>
        <w:t xml:space="preserve">A hiánypótlás kézhezvételének időpontja elektronikus értesítés esetén a kiküldést követő munkanap. </w:t>
      </w:r>
    </w:p>
    <w:p w:rsidR="007B6C1D" w:rsidRPr="008D3DFD" w:rsidRDefault="007B6C1D" w:rsidP="007B6C1D">
      <w:pPr>
        <w:pStyle w:val="Szvegtrzs"/>
        <w:keepNext/>
        <w:numPr>
          <w:ilvl w:val="0"/>
          <w:numId w:val="6"/>
        </w:numPr>
        <w:tabs>
          <w:tab w:val="clear" w:pos="0"/>
          <w:tab w:val="num" w:pos="-76"/>
        </w:tabs>
        <w:ind w:left="426" w:hanging="426"/>
        <w:rPr>
          <w:rFonts w:cs="Times New Roman"/>
        </w:rPr>
      </w:pPr>
      <w:r w:rsidRPr="008D3DFD">
        <w:rPr>
          <w:rFonts w:cs="Times New Roman"/>
        </w:rPr>
        <w:t>A határidőben be nem nyújtott hiánypótlás a pályázat érvénytelenségét eredményezi.</w:t>
      </w:r>
      <w:r w:rsidRPr="008D3DFD">
        <w:rPr>
          <w:rFonts w:cs="Times New Roman"/>
          <w:u w:val="single"/>
        </w:rPr>
        <w:t xml:space="preserve"> </w:t>
      </w:r>
    </w:p>
    <w:p w:rsidR="007B6C1D" w:rsidRPr="008D3DFD" w:rsidRDefault="007B6C1D" w:rsidP="007B6C1D">
      <w:pPr>
        <w:pStyle w:val="Szvegtrzs"/>
        <w:keepNext/>
        <w:numPr>
          <w:ilvl w:val="0"/>
          <w:numId w:val="6"/>
        </w:numPr>
        <w:ind w:left="426" w:hanging="426"/>
        <w:rPr>
          <w:rFonts w:cs="Times New Roman"/>
        </w:rPr>
      </w:pPr>
      <w:r w:rsidRPr="008D3DFD">
        <w:rPr>
          <w:rFonts w:cs="Times New Roman"/>
        </w:rPr>
        <w:t>Hiánypótlásra a megadott határidőkön belül egy alkalommal van lehetőség.</w:t>
      </w:r>
    </w:p>
    <w:p w:rsidR="00F77336" w:rsidRPr="008D3DFD" w:rsidRDefault="00F77336" w:rsidP="00876E6F">
      <w:pPr>
        <w:numPr>
          <w:ilvl w:val="0"/>
          <w:numId w:val="6"/>
        </w:numPr>
        <w:ind w:left="426" w:hanging="426"/>
        <w:jc w:val="both"/>
        <w:rPr>
          <w:rFonts w:cs="Times New Roman"/>
          <w:b/>
          <w:bCs/>
        </w:rPr>
      </w:pPr>
      <w:r w:rsidRPr="008D3DFD">
        <w:rPr>
          <w:rFonts w:cs="Times New Roman"/>
        </w:rPr>
        <w:t xml:space="preserve">A pályázatokat a jogszabályi felhatalmazás alapján a Bizottság bírálja el. </w:t>
      </w:r>
    </w:p>
    <w:p w:rsidR="008B2BF2" w:rsidRPr="008D3DFD" w:rsidRDefault="008B2BF2" w:rsidP="00076D75">
      <w:pPr>
        <w:spacing w:before="120" w:after="60"/>
        <w:jc w:val="center"/>
        <w:rPr>
          <w:rFonts w:cs="Times New Roman"/>
          <w:b/>
          <w:bCs/>
        </w:rPr>
      </w:pPr>
    </w:p>
    <w:p w:rsidR="00C27703" w:rsidRPr="008D3DFD" w:rsidRDefault="00C27703" w:rsidP="00C27703">
      <w:pPr>
        <w:spacing w:before="120" w:after="60"/>
        <w:jc w:val="center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VII.</w:t>
      </w:r>
    </w:p>
    <w:p w:rsidR="00C27703" w:rsidRPr="008D3DFD" w:rsidRDefault="00C27703" w:rsidP="00C27703">
      <w:pPr>
        <w:pStyle w:val="NormlWeb"/>
        <w:keepNext/>
        <w:spacing w:before="0" w:after="60"/>
        <w:jc w:val="center"/>
        <w:rPr>
          <w:rFonts w:ascii="Times New Roman" w:cs="Times New Roman"/>
          <w:b/>
          <w:bCs/>
          <w:lang w:val="hu-HU"/>
        </w:rPr>
      </w:pPr>
      <w:r w:rsidRPr="008D3DFD">
        <w:rPr>
          <w:rFonts w:ascii="Times New Roman" w:cs="Times New Roman"/>
          <w:b/>
          <w:bCs/>
          <w:lang w:val="hu-HU"/>
        </w:rPr>
        <w:t>Támogatási szerződés kötése és elszámolás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költségvetési támogatások felhasználását, ha ennek a közbeszerzésekről szóló törvény szerinti feltételei fennállnak, közbeszerzés alkalmazásához kell kötni, és köteles a közbeszerzésekről szóló 2015. évi CXLIII. törvény rendelkezéseit alkalmazni.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munkálatokat valamennyi felújítási pályázatnál a szerződés megkötésétől számított egy év alatt be kell fejezni. Előre nem látható okok esetén a társasház – közgyűlés e tárgyban hozott döntése alapján – kérheti a határidő hosszabbítást, amelyről a Bizottság dönt. A határidőt a Bizottság egy alkalommal, legfeljebb hat hónappal hosszabbíthatja meg. Ezen határidők elmulasztása szerződésszegésnek minősül.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munka átvételét igazoló jegyzőkönyv felvételénél az Iroda illetékes ügyintézőjét meg kell hívni.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társasház legkésőbb a szerződéskötéstől számított 395 napon belül köteles benyújtani a közös képviselő által hitelesített számlamásolatokat és a munka elvégzését igazoló dokumentumokat 2 – 2 példányban, az alábbi sorrendben:</w:t>
      </w:r>
    </w:p>
    <w:p w:rsidR="00C27703" w:rsidRPr="008D3DFD" w:rsidRDefault="00C27703" w:rsidP="00C27703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8D3DFD">
        <w:rPr>
          <w:rFonts w:cs="Times New Roman"/>
        </w:rPr>
        <w:t>elszámolási iratjegyzék (6. számú melléklet)</w:t>
      </w:r>
    </w:p>
    <w:p w:rsidR="00C27703" w:rsidRPr="008D3DFD" w:rsidRDefault="00C27703" w:rsidP="00C27703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8D3DFD">
        <w:rPr>
          <w:rFonts w:cs="Times New Roman"/>
        </w:rPr>
        <w:t xml:space="preserve">a számlavezető pénzintézetnél tett, az önkormányzatnak inkasszó jogot biztosító bejelentés (felhatalmazó levél) </w:t>
      </w:r>
      <w:r w:rsidRPr="008D3DFD">
        <w:rPr>
          <w:rFonts w:cs="Times New Roman"/>
          <w:b/>
          <w:bCs/>
        </w:rPr>
        <w:t>eredeti példányát</w:t>
      </w:r>
      <w:r w:rsidRPr="008D3DFD">
        <w:rPr>
          <w:rFonts w:cs="Times New Roman"/>
        </w:rPr>
        <w:t xml:space="preserve"> (3 hónapnál nem régebbi) (5. számú melléklet)</w:t>
      </w:r>
    </w:p>
    <w:p w:rsidR="00C27703" w:rsidRPr="008D3DFD" w:rsidRDefault="00C27703" w:rsidP="00C27703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8D3DFD">
        <w:rPr>
          <w:rFonts w:cs="Times New Roman"/>
        </w:rPr>
        <w:t>a mindenkor jogszabályi előírásoknak megfelelően kitöltött számla/számlák másolata (a közös képviselő aláírásával miszerint „az eredetivel mindenben megegyező másolat”) mellékleteivel (számlarészletező) – másolat</w:t>
      </w:r>
    </w:p>
    <w:p w:rsidR="00C27703" w:rsidRPr="008D3DFD" w:rsidRDefault="00C27703" w:rsidP="00C27703">
      <w:pPr>
        <w:autoSpaceDE w:val="0"/>
        <w:ind w:left="709"/>
        <w:jc w:val="both"/>
        <w:rPr>
          <w:rFonts w:cs="Times New Roman"/>
        </w:rPr>
      </w:pPr>
      <w:r w:rsidRPr="008D3DFD">
        <w:rPr>
          <w:rFonts w:cs="Times New Roman"/>
        </w:rPr>
        <w:t>A számlák eredeti példányára rá kell írni – ezzel együtt kell lemásolni – „2016. évi VII. kerületi társasházi pályázati forrásból támogatva”</w:t>
      </w:r>
    </w:p>
    <w:p w:rsidR="00C27703" w:rsidRPr="008D3DFD" w:rsidRDefault="00C27703" w:rsidP="00C27703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8D3DFD">
        <w:rPr>
          <w:rFonts w:cs="Times New Roman"/>
        </w:rPr>
        <w:t>vállalkozási szerződés a Társasház és a vállalkozó között (másolat),</w:t>
      </w:r>
    </w:p>
    <w:p w:rsidR="00C27703" w:rsidRPr="008D3DFD" w:rsidRDefault="00C27703" w:rsidP="00C27703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8D3DFD">
        <w:rPr>
          <w:rFonts w:cs="Times New Roman"/>
        </w:rPr>
        <w:t>szükséges jogerős hatósági vagy településképi engedély, bejelentés (másolat)</w:t>
      </w:r>
    </w:p>
    <w:p w:rsidR="00C27703" w:rsidRPr="008D3DFD" w:rsidRDefault="00C27703" w:rsidP="00C27703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8D3DFD">
        <w:rPr>
          <w:rFonts w:cs="Times New Roman"/>
        </w:rPr>
        <w:t>elfogadott árajánlat másolata (költségvetés, árakkal, mennyiségekkel),</w:t>
      </w:r>
    </w:p>
    <w:p w:rsidR="00C27703" w:rsidRPr="008D3DFD" w:rsidRDefault="00C27703" w:rsidP="00C27703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8D3DFD">
        <w:rPr>
          <w:rFonts w:cs="Times New Roman"/>
        </w:rPr>
        <w:t>átadás-átvételi jegyzőkönyv másolata (minden közreműködő, legalább építtető és kivitelező által aláírva)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Az építési, bejelentési vagy egyéb hatósági engedélyhez kötött munkák esetén a szerződéskötés legfeljebb 60</w:t>
      </w:r>
      <w:r w:rsidRPr="008D3DFD">
        <w:rPr>
          <w:rFonts w:cs="Times New Roman"/>
          <w:color w:val="0000FF"/>
          <w:sz w:val="24"/>
          <w:szCs w:val="24"/>
        </w:rPr>
        <w:t xml:space="preserve"> </w:t>
      </w:r>
      <w:r w:rsidR="009224FE">
        <w:rPr>
          <w:rFonts w:cs="Times New Roman"/>
          <w:sz w:val="24"/>
          <w:szCs w:val="24"/>
        </w:rPr>
        <w:t>munkanapra függeszthető fel a</w:t>
      </w:r>
      <w:r w:rsidRPr="008D3DFD">
        <w:rPr>
          <w:rFonts w:cs="Times New Roman"/>
          <w:sz w:val="24"/>
          <w:szCs w:val="24"/>
        </w:rPr>
        <w:t>mennyiben a pályázat benyújtásának időpontjában a szükséges engedély vagy bejelentés tudomásul vétele nem áll rendelkezésre.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jelen kiírásban foglalt határidő elmulasztása szerződésszegésnek minősül.  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lastRenderedPageBreak/>
        <w:t>Az</w:t>
      </w:r>
      <w:r w:rsidRPr="008D3DFD">
        <w:rPr>
          <w:rFonts w:cs="Times New Roman"/>
          <w:color w:val="FF0000"/>
          <w:sz w:val="24"/>
          <w:szCs w:val="24"/>
        </w:rPr>
        <w:t xml:space="preserve"> </w:t>
      </w:r>
      <w:r w:rsidRPr="008D3DFD">
        <w:rPr>
          <w:rFonts w:cs="Times New Roman"/>
          <w:sz w:val="24"/>
          <w:szCs w:val="24"/>
        </w:rPr>
        <w:t>összes támogatás folyósítása a VII. fejezet 4. pontban foglalt dokumentumok benyújtása alapján történik. Az elszámolás során kizárólag az elnyert pályázat alapján elvégzett munkákról kiállított számlák fogadhatók be.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Az Önkormányzat a társasházzal kötött támogatási szerződésben foglaltak szerint, átutalja az támogatás összegét.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felújítási pályázat során elnyert támogatáson, valamint a költségvetésében szereplő munkákon és az ott megjelölt összegen felüli többletköltség a társasházat terheli.</w:t>
      </w:r>
    </w:p>
    <w:p w:rsidR="00C27703" w:rsidRPr="008D3DFD" w:rsidRDefault="009224FE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 társasház az visszatérí</w:t>
      </w:r>
      <w:r w:rsidR="00C27703" w:rsidRPr="008D3DFD">
        <w:rPr>
          <w:rFonts w:cs="Times New Roman"/>
          <w:sz w:val="24"/>
          <w:szCs w:val="24"/>
        </w:rPr>
        <w:t xml:space="preserve">tendő támogatás visszafizetését a támogatási összeg számlájára érkezését követő </w:t>
      </w:r>
      <w:r w:rsidR="00C27703" w:rsidRPr="008D3DFD">
        <w:rPr>
          <w:rFonts w:cs="Times New Roman"/>
          <w:b/>
          <w:sz w:val="24"/>
          <w:szCs w:val="24"/>
        </w:rPr>
        <w:t>második</w:t>
      </w:r>
      <w:r w:rsidR="00C27703" w:rsidRPr="008D3DFD">
        <w:rPr>
          <w:rFonts w:cs="Times New Roman"/>
          <w:sz w:val="24"/>
          <w:szCs w:val="24"/>
        </w:rPr>
        <w:t xml:space="preserve"> hónap első napjától köteles</w:t>
      </w:r>
      <w:r w:rsidR="00C27703" w:rsidRPr="008D3DFD">
        <w:rPr>
          <w:rFonts w:cs="Times New Roman"/>
          <w:color w:val="FF0000"/>
          <w:sz w:val="24"/>
          <w:szCs w:val="24"/>
        </w:rPr>
        <w:t xml:space="preserve"> </w:t>
      </w:r>
      <w:r w:rsidR="00C27703" w:rsidRPr="008D3DFD">
        <w:rPr>
          <w:rFonts w:cs="Times New Roman"/>
          <w:sz w:val="24"/>
          <w:szCs w:val="24"/>
        </w:rPr>
        <w:t>a támogatási szerződésben meghatározott törlesztési időben és részletekben teljesíteni az önkormányzat fizetési számlaszámára történő átu</w:t>
      </w:r>
      <w:r>
        <w:rPr>
          <w:rFonts w:cs="Times New Roman"/>
          <w:sz w:val="24"/>
          <w:szCs w:val="24"/>
        </w:rPr>
        <w:t>talással. Az aktuális törlesztő</w:t>
      </w:r>
      <w:bookmarkStart w:id="0" w:name="_GoBack"/>
      <w:bookmarkEnd w:id="0"/>
      <w:r w:rsidR="00C27703" w:rsidRPr="008D3DFD">
        <w:rPr>
          <w:rFonts w:cs="Times New Roman"/>
          <w:sz w:val="24"/>
          <w:szCs w:val="24"/>
        </w:rPr>
        <w:t xml:space="preserve">részlet a hónap 15. napjáig esedékes. 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társasház a fennmaradó törlesztési kötelezettségének a törlesztési határidő lejárta előtt egy összegben bármikor eleget tehet. 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Ha a felújítás tényleges költsége kevesebb, mint a támogatási szerződésben szereplő összeg, úgy ennek megfelelően az</w:t>
      </w:r>
      <w:r w:rsidRPr="008D3DFD">
        <w:rPr>
          <w:rFonts w:cs="Times New Roman"/>
          <w:color w:val="FF0000"/>
          <w:sz w:val="24"/>
          <w:szCs w:val="24"/>
        </w:rPr>
        <w:t xml:space="preserve"> </w:t>
      </w:r>
      <w:r w:rsidRPr="008D3DFD">
        <w:rPr>
          <w:rFonts w:cs="Times New Roman"/>
          <w:sz w:val="24"/>
          <w:szCs w:val="24"/>
        </w:rPr>
        <w:t>összes támogatás összege is arányosan csökken, továbbá a havonkénti törlesztő részlet nem változik</w:t>
      </w:r>
      <w:r w:rsidRPr="008D3DFD">
        <w:rPr>
          <w:rFonts w:cs="Times New Roman"/>
          <w:strike/>
          <w:sz w:val="24"/>
          <w:szCs w:val="24"/>
        </w:rPr>
        <w:t>,</w:t>
      </w:r>
      <w:r w:rsidRPr="008D3DFD">
        <w:rPr>
          <w:rFonts w:cs="Times New Roman"/>
          <w:sz w:val="24"/>
          <w:szCs w:val="24"/>
        </w:rPr>
        <w:t xml:space="preserve"> a törlesztés időtartama annak arányosan rövidül.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284" w:hanging="28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Az Önkormányzat a társasház fizetési késedelme esetén</w:t>
      </w:r>
    </w:p>
    <w:p w:rsidR="00C27703" w:rsidRPr="008D3DFD" w:rsidRDefault="00C27703" w:rsidP="00C27703">
      <w:pPr>
        <w:pStyle w:val="Listaszerbekezds1"/>
        <w:numPr>
          <w:ilvl w:val="0"/>
          <w:numId w:val="7"/>
        </w:numPr>
        <w:tabs>
          <w:tab w:val="clear" w:pos="0"/>
          <w:tab w:val="num" w:pos="284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késedelembe esés hónapjában – az Önkormányzat tulajdoni hányada arányában - a társasháznak fizetendő aktuális havi közös költségéből levonva kompenzálja</w:t>
      </w:r>
      <w:r w:rsidRPr="008D3DFD">
        <w:rPr>
          <w:rFonts w:cs="Times New Roman"/>
          <w:color w:val="FF0000"/>
          <w:sz w:val="24"/>
          <w:szCs w:val="24"/>
        </w:rPr>
        <w:t xml:space="preserve"> </w:t>
      </w:r>
      <w:r w:rsidRPr="008D3DFD">
        <w:rPr>
          <w:rFonts w:cs="Times New Roman"/>
          <w:sz w:val="24"/>
          <w:szCs w:val="24"/>
        </w:rPr>
        <w:t>a Társasház aktuális havi elmaradását;</w:t>
      </w:r>
    </w:p>
    <w:p w:rsidR="00C27703" w:rsidRPr="008D3DFD" w:rsidRDefault="00C27703" w:rsidP="00C27703">
      <w:pPr>
        <w:pStyle w:val="Listaszerbekezds1"/>
        <w:numPr>
          <w:ilvl w:val="0"/>
          <w:numId w:val="7"/>
        </w:numPr>
        <w:tabs>
          <w:tab w:val="clear" w:pos="0"/>
          <w:tab w:val="num" w:pos="284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késedelembe esés követő hónap első napjától, a Polgári Törvénykönyvről szóló 2013. évi V. törvényben (továbbiakban: Ptk.) meghatározottak szerint és mértékben késedelmi kamatot számít fel; </w:t>
      </w:r>
    </w:p>
    <w:p w:rsidR="00C27703" w:rsidRPr="008D3DFD" w:rsidRDefault="00C27703" w:rsidP="00C27703">
      <w:pPr>
        <w:pStyle w:val="Listaszerbekezds1"/>
        <w:numPr>
          <w:ilvl w:val="0"/>
          <w:numId w:val="7"/>
        </w:numPr>
        <w:tabs>
          <w:tab w:val="clear" w:pos="0"/>
          <w:tab w:val="num" w:pos="284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két havi törlesztő részlet elmaradása után a társasházzal kötött szerződést azonnali hatállyal felmondja, egyidejűleg intézkedik a tartozás (az összes támogatás), a késedelmi kamat beszedése illetve visszafizetése iránt.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társasház felújítási munkáinak készültségét, elvégzését a Polgármesteri Hivatal bármikor, a társasházzal egyeztetett időpontban ellenőrizheti. 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Az Önkormányzat fenntartja a jogot, hogy a Polgármesteri Hivatal illetékes irodái és a Bizottság a támogatási szerződés szerinti összes támogatással érintett felújítási munkálatok dokumentációiba betekinthessen.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társasházzal kötött megállapodásban foglaltak súlyos megszegése esetén az Önkormányzat jogosult a támogatási szerződés azonnali hatállyal történő felmondására és a már kifizetett összes támogatás teljes összegének követelésére.</w:t>
      </w:r>
    </w:p>
    <w:p w:rsidR="00C27703" w:rsidRPr="008D3DFD" w:rsidRDefault="00C27703" w:rsidP="00C27703">
      <w:pPr>
        <w:pStyle w:val="Listaszerbekezds1"/>
        <w:autoSpaceDE w:val="0"/>
        <w:ind w:left="0"/>
        <w:jc w:val="both"/>
        <w:rPr>
          <w:rFonts w:cs="Times New Roman"/>
          <w:sz w:val="24"/>
          <w:szCs w:val="24"/>
        </w:rPr>
      </w:pPr>
    </w:p>
    <w:p w:rsidR="00C27703" w:rsidRPr="008D3DFD" w:rsidRDefault="00C27703" w:rsidP="00C27703">
      <w:pPr>
        <w:pStyle w:val="Listaszerbekezds1"/>
        <w:autoSpaceDE w:val="0"/>
        <w:ind w:left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pályázati felhívás mellékletei:</w:t>
      </w:r>
    </w:p>
    <w:p w:rsidR="00C27703" w:rsidRPr="008D3DFD" w:rsidRDefault="00C27703" w:rsidP="00C27703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1. sz. melléklet: Jelentkezési adatlap</w:t>
      </w:r>
    </w:p>
    <w:p w:rsidR="00C27703" w:rsidRPr="008D3DFD" w:rsidRDefault="00C27703" w:rsidP="00C27703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2. sz. melléklet: közös képviselői nyilatkozat a társasházban gazdasági tevékenységet végező személyek, társaságok, szervezetekről és azok tulajdoni hányadáról</w:t>
      </w:r>
    </w:p>
    <w:p w:rsidR="00C27703" w:rsidRPr="008D3DFD" w:rsidRDefault="00C27703" w:rsidP="00C27703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3. sz. melléklet: Közzétételi kérelem </w:t>
      </w:r>
    </w:p>
    <w:p w:rsidR="00C27703" w:rsidRPr="008D3DFD" w:rsidRDefault="00C27703" w:rsidP="00C27703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4. sz. melléklet: Nyilatkozat a közpénzekből nyújtott támogatások átláthatóságáról szóló 2007. évi CLXXXI. törvény szerinti összeférhetetlenség, illetve érintettség fennállásáról vagy hiányáról</w:t>
      </w:r>
    </w:p>
    <w:p w:rsidR="00C27703" w:rsidRPr="008D3DFD" w:rsidRDefault="00C27703" w:rsidP="00C27703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5. sz. melléklet: felhatalmazó levél inkasszóra</w:t>
      </w:r>
    </w:p>
    <w:p w:rsidR="00C27703" w:rsidRPr="008D3DFD" w:rsidRDefault="00C27703" w:rsidP="00C27703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6. sz. melléklet: Elszámolási jegyzék</w:t>
      </w:r>
    </w:p>
    <w:p w:rsidR="00C27703" w:rsidRPr="008D3DFD" w:rsidRDefault="00C27703" w:rsidP="00C27703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7. sz. melléklet: Támogatási szerződés - minta</w:t>
      </w:r>
    </w:p>
    <w:p w:rsidR="00C27703" w:rsidRPr="008D3DFD" w:rsidRDefault="00C27703" w:rsidP="00C27703">
      <w:pPr>
        <w:pStyle w:val="NormlWeb"/>
        <w:spacing w:before="0" w:after="0"/>
        <w:jc w:val="both"/>
        <w:rPr>
          <w:rFonts w:ascii="Times New Roman" w:cs="Times New Roman"/>
          <w:lang w:val="hu-HU"/>
        </w:rPr>
      </w:pPr>
      <w:r w:rsidRPr="008D3DFD">
        <w:rPr>
          <w:rFonts w:ascii="Times New Roman" w:cs="Times New Roman"/>
          <w:lang w:val="hu-HU"/>
        </w:rPr>
        <w:t>Budapest; 2016. 0</w:t>
      </w:r>
      <w:r w:rsidR="004854DB" w:rsidRPr="008D3DFD">
        <w:rPr>
          <w:rFonts w:ascii="Times New Roman" w:cs="Times New Roman"/>
          <w:lang w:val="hu-HU"/>
        </w:rPr>
        <w:t>2</w:t>
      </w:r>
      <w:r w:rsidRPr="008D3DFD">
        <w:rPr>
          <w:rFonts w:ascii="Times New Roman" w:cs="Times New Roman"/>
          <w:lang w:val="hu-HU"/>
        </w:rPr>
        <w:t>.</w:t>
      </w:r>
      <w:r w:rsidR="004854DB" w:rsidRPr="008D3DFD">
        <w:rPr>
          <w:rFonts w:ascii="Times New Roman" w:cs="Times New Roman"/>
          <w:lang w:val="hu-HU"/>
        </w:rPr>
        <w:t>04</w:t>
      </w:r>
      <w:r w:rsidRPr="008D3DFD">
        <w:rPr>
          <w:rFonts w:ascii="Times New Roman" w:cs="Times New Roman"/>
          <w:lang w:val="hu-HU"/>
        </w:rPr>
        <w:t>.</w:t>
      </w:r>
    </w:p>
    <w:p w:rsidR="00C27703" w:rsidRPr="008D3DFD" w:rsidRDefault="00C27703" w:rsidP="00C27703">
      <w:pPr>
        <w:pStyle w:val="Listaszerbekezds1"/>
        <w:autoSpaceDE w:val="0"/>
        <w:ind w:left="4860"/>
        <w:jc w:val="center"/>
        <w:rPr>
          <w:rFonts w:cs="Times New Roman"/>
          <w:b/>
          <w:bCs/>
          <w:sz w:val="24"/>
          <w:szCs w:val="24"/>
        </w:rPr>
      </w:pPr>
    </w:p>
    <w:p w:rsidR="00C27703" w:rsidRPr="008D3DFD" w:rsidRDefault="00C27703" w:rsidP="00C27703">
      <w:pPr>
        <w:pStyle w:val="Listaszerbekezds1"/>
        <w:autoSpaceDE w:val="0"/>
        <w:ind w:left="4860"/>
        <w:jc w:val="center"/>
        <w:rPr>
          <w:rFonts w:cs="Times New Roman"/>
          <w:b/>
          <w:bCs/>
          <w:sz w:val="24"/>
          <w:szCs w:val="24"/>
        </w:rPr>
      </w:pPr>
      <w:r w:rsidRPr="008D3DFD">
        <w:rPr>
          <w:rFonts w:cs="Times New Roman"/>
          <w:b/>
          <w:bCs/>
          <w:sz w:val="24"/>
          <w:szCs w:val="24"/>
        </w:rPr>
        <w:t>Benedek Zsolt</w:t>
      </w:r>
    </w:p>
    <w:p w:rsidR="00F77336" w:rsidRPr="008D3DFD" w:rsidRDefault="00C27703" w:rsidP="00C27703">
      <w:pPr>
        <w:pStyle w:val="Listaszerbekezds1"/>
        <w:autoSpaceDE w:val="0"/>
        <w:ind w:left="4860"/>
        <w:jc w:val="center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Pénzügyi és Kerületfejlesztési Bizottság Elnöke</w:t>
      </w:r>
    </w:p>
    <w:sectPr w:rsidR="00F77336" w:rsidRPr="008D3DFD" w:rsidSect="00C2770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91" w:bottom="1304" w:left="1191" w:header="425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BA1" w:rsidRDefault="001A2BA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A2BA1" w:rsidRDefault="001A2BA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EUAlbertin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AEB" w:rsidRDefault="00311AEB">
    <w:pPr>
      <w:pStyle w:val="llb"/>
      <w:jc w:val="right"/>
      <w:rPr>
        <w:rFonts w:cs="Times New Roman"/>
      </w:rPr>
    </w:pPr>
    <w:r>
      <w:rPr>
        <w:rFonts w:cs="Times New Roman"/>
      </w:rPr>
      <w:fldChar w:fldCharType="begin"/>
    </w:r>
    <w:r>
      <w:rPr>
        <w:rFonts w:cs="Times New Roman"/>
      </w:rPr>
      <w:instrText xml:space="preserve"> PAGE   \* MERGEFORMAT </w:instrText>
    </w:r>
    <w:r>
      <w:rPr>
        <w:rFonts w:cs="Times New Roman"/>
      </w:rPr>
      <w:fldChar w:fldCharType="separate"/>
    </w:r>
    <w:r w:rsidR="009224FE">
      <w:rPr>
        <w:rFonts w:cs="Times New Roman"/>
        <w:noProof/>
      </w:rPr>
      <w:t>6</w:t>
    </w:r>
    <w:r>
      <w:rPr>
        <w:rFonts w:cs="Times New Roman"/>
      </w:rPr>
      <w:fldChar w:fldCharType="end"/>
    </w:r>
  </w:p>
  <w:p w:rsidR="00311AEB" w:rsidRDefault="00311AEB">
    <w:pPr>
      <w:pStyle w:val="llb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AEB" w:rsidRDefault="00311AEB">
    <w:pPr>
      <w:pStyle w:val="llb"/>
      <w:jc w:val="right"/>
      <w:rPr>
        <w:rFonts w:cs="Times New Roman"/>
      </w:rPr>
    </w:pPr>
    <w:r>
      <w:rPr>
        <w:rFonts w:cs="Times New Roman"/>
      </w:rPr>
      <w:fldChar w:fldCharType="begin"/>
    </w:r>
    <w:r>
      <w:rPr>
        <w:rFonts w:cs="Times New Roman"/>
      </w:rPr>
      <w:instrText>PAGE   \* MERGEFORMAT</w:instrText>
    </w:r>
    <w:r>
      <w:rPr>
        <w:rFonts w:cs="Times New Roman"/>
      </w:rPr>
      <w:fldChar w:fldCharType="separate"/>
    </w:r>
    <w:r w:rsidR="009224FE">
      <w:rPr>
        <w:rFonts w:cs="Times New Roman"/>
        <w:noProof/>
      </w:rPr>
      <w:t>1</w:t>
    </w:r>
    <w:r>
      <w:rPr>
        <w:rFonts w:cs="Times New Roman"/>
      </w:rPr>
      <w:fldChar w:fldCharType="end"/>
    </w:r>
  </w:p>
  <w:p w:rsidR="00311AEB" w:rsidRDefault="00311AEB">
    <w:pPr>
      <w:pStyle w:val="llb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BA1" w:rsidRDefault="001A2BA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A2BA1" w:rsidRDefault="001A2BA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889" w:rsidRDefault="00FA3889" w:rsidP="00FA3889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Budapest Főváros VII. kerület Erzsébetváros Önkormányzata Képviselő-testületének</w:t>
    </w:r>
    <w:r w:rsidRPr="00076D75">
      <w:rPr>
        <w:bCs/>
        <w:sz w:val="20"/>
        <w:szCs w:val="20"/>
      </w:rPr>
      <w:br/>
      <w:t>Pénzügyi és Kerület</w:t>
    </w:r>
    <w:r>
      <w:rPr>
        <w:bCs/>
        <w:sz w:val="20"/>
        <w:szCs w:val="20"/>
      </w:rPr>
      <w:t>fejlesztési Bizottsága ……………..</w:t>
    </w:r>
    <w:r w:rsidRPr="00076D75">
      <w:rPr>
        <w:bCs/>
        <w:sz w:val="20"/>
        <w:szCs w:val="20"/>
      </w:rPr>
      <w:t xml:space="preserve"> számú határozatával elfogadott, </w:t>
    </w:r>
  </w:p>
  <w:p w:rsidR="00CD0581" w:rsidRPr="00CD0581" w:rsidRDefault="00FA3889" w:rsidP="00FA3889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201</w:t>
    </w:r>
    <w:r>
      <w:rPr>
        <w:bCs/>
        <w:sz w:val="20"/>
        <w:szCs w:val="20"/>
      </w:rPr>
      <w:t>6</w:t>
    </w:r>
    <w:r w:rsidRPr="00076D75">
      <w:rPr>
        <w:bCs/>
        <w:sz w:val="20"/>
        <w:szCs w:val="20"/>
      </w:rPr>
      <w:t xml:space="preserve">. évi Általános Társasház Felújítási Pályázati </w:t>
    </w:r>
    <w:r w:rsidR="0051634E">
      <w:rPr>
        <w:bCs/>
        <w:sz w:val="20"/>
        <w:szCs w:val="20"/>
      </w:rPr>
      <w:t>Kiírás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726" w:rsidRDefault="00311AEB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Budapest Főváros VII. kerület Erzsébetváros Önkormányzata Képviselő-testületének</w:t>
    </w:r>
    <w:r w:rsidRPr="00076D75">
      <w:rPr>
        <w:bCs/>
        <w:sz w:val="20"/>
        <w:szCs w:val="20"/>
      </w:rPr>
      <w:br/>
      <w:t>Pénzügyi és Kerület</w:t>
    </w:r>
    <w:r w:rsidR="00EF3DAD">
      <w:rPr>
        <w:bCs/>
        <w:sz w:val="20"/>
        <w:szCs w:val="20"/>
      </w:rPr>
      <w:t xml:space="preserve">fejlesztési Bizottsága </w:t>
    </w:r>
    <w:r w:rsidR="00D77F6E">
      <w:rPr>
        <w:bCs/>
        <w:sz w:val="20"/>
        <w:szCs w:val="20"/>
      </w:rPr>
      <w:t>……………..</w:t>
    </w:r>
    <w:r w:rsidRPr="00076D75">
      <w:rPr>
        <w:bCs/>
        <w:sz w:val="20"/>
        <w:szCs w:val="20"/>
      </w:rPr>
      <w:t xml:space="preserve"> számú határozatával elfogadott, </w:t>
    </w:r>
  </w:p>
  <w:p w:rsidR="00311AEB" w:rsidRPr="00076D75" w:rsidRDefault="00311AEB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201</w:t>
    </w:r>
    <w:r w:rsidR="00D77F6E">
      <w:rPr>
        <w:bCs/>
        <w:sz w:val="20"/>
        <w:szCs w:val="20"/>
      </w:rPr>
      <w:t>6</w:t>
    </w:r>
    <w:r w:rsidRPr="00076D75">
      <w:rPr>
        <w:bCs/>
        <w:sz w:val="20"/>
        <w:szCs w:val="20"/>
      </w:rPr>
      <w:t xml:space="preserve">. évi Általános Társasház Felújítási Pályázati </w:t>
    </w:r>
    <w:r w:rsidR="0051634E">
      <w:rPr>
        <w:bCs/>
        <w:sz w:val="20"/>
        <w:szCs w:val="20"/>
      </w:rPr>
      <w:t>Kiírás</w:t>
    </w:r>
  </w:p>
  <w:p w:rsidR="00311AEB" w:rsidRDefault="00311AEB">
    <w:pPr>
      <w:pStyle w:val="lfej"/>
      <w:jc w:val="center"/>
      <w:rPr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/>
        <w:b w:val="0"/>
        <w:bCs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1" w:hanging="360"/>
      </w:pPr>
      <w:rPr>
        <w:rFonts w:ascii="Times New Roman" w:eastAsia="Times New Roman" w:hAnsi="Times New Roman"/>
      </w:rPr>
    </w:lvl>
  </w:abstractNum>
  <w:abstractNum w:abstractNumId="4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EEC2359E"/>
    <w:lvl w:ilvl="0">
      <w:start w:val="1"/>
      <w:numFmt w:val="decimal"/>
      <w:lvlText w:val="%1.)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00000008"/>
    <w:multiLevelType w:val="singleLevel"/>
    <w:tmpl w:val="00000008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</w:rPr>
    </w:lvl>
  </w:abstractNum>
  <w:abstractNum w:abstractNumId="7">
    <w:nsid w:val="0000000A"/>
    <w:multiLevelType w:val="singleLevel"/>
    <w:tmpl w:val="EBC47CC6"/>
    <w:name w:val="WW8Num9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</w:rPr>
    </w:lvl>
  </w:abstractNum>
  <w:abstractNum w:abstractNumId="8">
    <w:nsid w:val="0000000C"/>
    <w:multiLevelType w:val="single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9">
    <w:nsid w:val="0000000D"/>
    <w:multiLevelType w:val="single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0">
    <w:nsid w:val="0000000E"/>
    <w:multiLevelType w:val="multilevel"/>
    <w:tmpl w:val="7EF620CE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>
    <w:nsid w:val="00000010"/>
    <w:multiLevelType w:val="singleLevel"/>
    <w:tmpl w:val="00000010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958" w:hanging="360"/>
      </w:pPr>
      <w:rPr>
        <w:rFonts w:ascii="Times New Roman" w:hAnsi="Times New Roman" w:cs="Times New Roman"/>
      </w:rPr>
    </w:lvl>
  </w:abstractNum>
  <w:abstractNum w:abstractNumId="12">
    <w:nsid w:val="00000011"/>
    <w:multiLevelType w:val="singleLevel"/>
    <w:tmpl w:val="D23E280A"/>
    <w:name w:val="WW8Num20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strike w:val="0"/>
      </w:rPr>
    </w:lvl>
  </w:abstractNum>
  <w:abstractNum w:abstractNumId="13">
    <w:nsid w:val="0B3106FB"/>
    <w:multiLevelType w:val="hybridMultilevel"/>
    <w:tmpl w:val="22520818"/>
    <w:lvl w:ilvl="0" w:tplc="CDEC4EB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7F00FCE"/>
    <w:multiLevelType w:val="hybridMultilevel"/>
    <w:tmpl w:val="4574E130"/>
    <w:lvl w:ilvl="0" w:tplc="E8629930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07CDA"/>
    <w:multiLevelType w:val="hybridMultilevel"/>
    <w:tmpl w:val="CD7458B8"/>
    <w:lvl w:ilvl="0" w:tplc="C820254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6811C1"/>
    <w:multiLevelType w:val="multilevel"/>
    <w:tmpl w:val="79AC3262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7">
    <w:nsid w:val="2BCC7AF5"/>
    <w:multiLevelType w:val="hybridMultilevel"/>
    <w:tmpl w:val="E23CA3E8"/>
    <w:lvl w:ilvl="0" w:tplc="B5D08BE8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>
    <w:nsid w:val="36691216"/>
    <w:multiLevelType w:val="multilevel"/>
    <w:tmpl w:val="1D884AF0"/>
    <w:lvl w:ilvl="0">
      <w:start w:val="1"/>
      <w:numFmt w:val="decimal"/>
      <w:lvlText w:val="%1.)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9">
    <w:nsid w:val="371A1CB0"/>
    <w:multiLevelType w:val="multilevel"/>
    <w:tmpl w:val="A4D87566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ascii="Times New Roman" w:hAnsi="Times New Roman" w:cs="Times New Roman" w:hint="default"/>
      </w:rPr>
    </w:lvl>
  </w:abstractNum>
  <w:abstractNum w:abstractNumId="20">
    <w:nsid w:val="41B92633"/>
    <w:multiLevelType w:val="hybridMultilevel"/>
    <w:tmpl w:val="62861244"/>
    <w:name w:val="WW8Num152"/>
    <w:lvl w:ilvl="0" w:tplc="8640B94E">
      <w:start w:val="2"/>
      <w:numFmt w:val="decimal"/>
      <w:lvlText w:val="%1)"/>
      <w:lvlJc w:val="left"/>
      <w:pPr>
        <w:ind w:left="1767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2487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3207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3927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4647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5367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6087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6807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7527" w:hanging="180"/>
      </w:pPr>
      <w:rPr>
        <w:rFonts w:ascii="Times New Roman" w:hAnsi="Times New Roman" w:cs="Times New Roman"/>
      </w:rPr>
    </w:lvl>
  </w:abstractNum>
  <w:abstractNum w:abstractNumId="21">
    <w:nsid w:val="46474FCA"/>
    <w:multiLevelType w:val="hybridMultilevel"/>
    <w:tmpl w:val="A112A796"/>
    <w:lvl w:ilvl="0" w:tplc="040E0017">
      <w:start w:val="1"/>
      <w:numFmt w:val="lowerLetter"/>
      <w:lvlText w:val="%1)"/>
      <w:lvlJc w:val="left"/>
      <w:pPr>
        <w:ind w:left="958" w:hanging="360"/>
      </w:pPr>
      <w:rPr>
        <w:rFonts w:ascii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678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398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3118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838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558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278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998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718" w:hanging="180"/>
      </w:pPr>
      <w:rPr>
        <w:rFonts w:ascii="Times New Roman" w:hAnsi="Times New Roman" w:cs="Times New Roman"/>
      </w:rPr>
    </w:lvl>
  </w:abstractNum>
  <w:abstractNum w:abstractNumId="22">
    <w:nsid w:val="4BAF3E1B"/>
    <w:multiLevelType w:val="multilevel"/>
    <w:tmpl w:val="57C0C698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ascii="Times New Roman" w:hAnsi="Times New Roman" w:cs="Times New Roman" w:hint="default"/>
      </w:rPr>
    </w:lvl>
  </w:abstractNum>
  <w:abstractNum w:abstractNumId="23">
    <w:nsid w:val="53FF2C70"/>
    <w:multiLevelType w:val="hybridMultilevel"/>
    <w:tmpl w:val="005C0C5C"/>
    <w:lvl w:ilvl="0" w:tplc="00000008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>
    <w:nsid w:val="54532ED6"/>
    <w:multiLevelType w:val="hybridMultilevel"/>
    <w:tmpl w:val="370AC9B0"/>
    <w:name w:val="WW8Num202"/>
    <w:lvl w:ilvl="0" w:tplc="7ADE22E2">
      <w:start w:val="3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5">
    <w:nsid w:val="6DBD2A3E"/>
    <w:multiLevelType w:val="hybridMultilevel"/>
    <w:tmpl w:val="ABCC2A60"/>
    <w:lvl w:ilvl="0" w:tplc="EBC47CC6">
      <w:start w:val="1"/>
      <w:numFmt w:val="decimal"/>
      <w:lvlText w:val="%1.)"/>
      <w:lvlJc w:val="left"/>
      <w:pPr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6">
    <w:nsid w:val="716328C6"/>
    <w:multiLevelType w:val="hybridMultilevel"/>
    <w:tmpl w:val="F8FCA26A"/>
    <w:lvl w:ilvl="0" w:tplc="29F85C3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727837B9"/>
    <w:multiLevelType w:val="hybridMultilevel"/>
    <w:tmpl w:val="1AA48BC8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75691391"/>
    <w:multiLevelType w:val="multilevel"/>
    <w:tmpl w:val="B7CEFDDC"/>
    <w:lvl w:ilvl="0">
      <w:start w:val="4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29">
    <w:nsid w:val="75E35E74"/>
    <w:multiLevelType w:val="hybridMultilevel"/>
    <w:tmpl w:val="83689192"/>
    <w:name w:val="WW8Num92"/>
    <w:lvl w:ilvl="0" w:tplc="5B9AADB8">
      <w:start w:val="1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0F0620"/>
    <w:multiLevelType w:val="hybridMultilevel"/>
    <w:tmpl w:val="C3EEFC1E"/>
    <w:lvl w:ilvl="0" w:tplc="AD1CB9DC">
      <w:start w:val="1"/>
      <w:numFmt w:val="decimal"/>
      <w:lvlText w:val="%1.)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10"/>
  </w:num>
  <w:num w:numId="9">
    <w:abstractNumId w:val="12"/>
  </w:num>
  <w:num w:numId="10">
    <w:abstractNumId w:val="24"/>
  </w:num>
  <w:num w:numId="11">
    <w:abstractNumId w:val="22"/>
  </w:num>
  <w:num w:numId="12">
    <w:abstractNumId w:val="23"/>
  </w:num>
  <w:num w:numId="13">
    <w:abstractNumId w:val="21"/>
  </w:num>
  <w:num w:numId="14">
    <w:abstractNumId w:val="26"/>
  </w:num>
  <w:num w:numId="15">
    <w:abstractNumId w:val="13"/>
  </w:num>
  <w:num w:numId="16">
    <w:abstractNumId w:val="19"/>
  </w:num>
  <w:num w:numId="17">
    <w:abstractNumId w:val="28"/>
  </w:num>
  <w:num w:numId="18">
    <w:abstractNumId w:val="27"/>
  </w:num>
  <w:num w:numId="19">
    <w:abstractNumId w:val="30"/>
  </w:num>
  <w:num w:numId="20">
    <w:abstractNumId w:val="14"/>
  </w:num>
  <w:num w:numId="21">
    <w:abstractNumId w:val="15"/>
  </w:num>
  <w:num w:numId="22">
    <w:abstractNumId w:val="17"/>
  </w:num>
  <w:num w:numId="23">
    <w:abstractNumId w:val="18"/>
  </w:num>
  <w:num w:numId="24">
    <w:abstractNumId w:val="16"/>
  </w:num>
  <w:num w:numId="25">
    <w:abstractNumId w:val="25"/>
  </w:num>
  <w:num w:numId="2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336"/>
    <w:rsid w:val="00051150"/>
    <w:rsid w:val="00076D75"/>
    <w:rsid w:val="000B1F8A"/>
    <w:rsid w:val="00135795"/>
    <w:rsid w:val="00140491"/>
    <w:rsid w:val="0014534D"/>
    <w:rsid w:val="00195EA8"/>
    <w:rsid w:val="001A2BA1"/>
    <w:rsid w:val="001C1BC5"/>
    <w:rsid w:val="001E5886"/>
    <w:rsid w:val="0021435D"/>
    <w:rsid w:val="0024678D"/>
    <w:rsid w:val="00264B62"/>
    <w:rsid w:val="002A62A1"/>
    <w:rsid w:val="002B2FF7"/>
    <w:rsid w:val="002B7220"/>
    <w:rsid w:val="002C27F2"/>
    <w:rsid w:val="002D359F"/>
    <w:rsid w:val="00311AEB"/>
    <w:rsid w:val="00327404"/>
    <w:rsid w:val="003813D3"/>
    <w:rsid w:val="00384612"/>
    <w:rsid w:val="003D6010"/>
    <w:rsid w:val="003E0887"/>
    <w:rsid w:val="003F4D1C"/>
    <w:rsid w:val="00410E1D"/>
    <w:rsid w:val="00424B47"/>
    <w:rsid w:val="00440E44"/>
    <w:rsid w:val="004854DB"/>
    <w:rsid w:val="00486BDB"/>
    <w:rsid w:val="004905D4"/>
    <w:rsid w:val="00491360"/>
    <w:rsid w:val="004A1736"/>
    <w:rsid w:val="004B02FA"/>
    <w:rsid w:val="004B3ADD"/>
    <w:rsid w:val="0051634E"/>
    <w:rsid w:val="00532E2D"/>
    <w:rsid w:val="00565800"/>
    <w:rsid w:val="005A03A1"/>
    <w:rsid w:val="005A4240"/>
    <w:rsid w:val="005C3D72"/>
    <w:rsid w:val="005E10DA"/>
    <w:rsid w:val="005F64A5"/>
    <w:rsid w:val="00643666"/>
    <w:rsid w:val="006605B5"/>
    <w:rsid w:val="00673D82"/>
    <w:rsid w:val="006C065C"/>
    <w:rsid w:val="006C3570"/>
    <w:rsid w:val="006C5ED2"/>
    <w:rsid w:val="006F4D98"/>
    <w:rsid w:val="007254F4"/>
    <w:rsid w:val="007430EF"/>
    <w:rsid w:val="00792EFD"/>
    <w:rsid w:val="007963EA"/>
    <w:rsid w:val="007B6C1D"/>
    <w:rsid w:val="007B7249"/>
    <w:rsid w:val="00810A2E"/>
    <w:rsid w:val="008120EB"/>
    <w:rsid w:val="00835876"/>
    <w:rsid w:val="0085473C"/>
    <w:rsid w:val="00860F46"/>
    <w:rsid w:val="00876E6F"/>
    <w:rsid w:val="008A1C98"/>
    <w:rsid w:val="008A7A60"/>
    <w:rsid w:val="008B2BF2"/>
    <w:rsid w:val="008B4B81"/>
    <w:rsid w:val="008C395F"/>
    <w:rsid w:val="008D3DFD"/>
    <w:rsid w:val="008D5D84"/>
    <w:rsid w:val="008F4A5C"/>
    <w:rsid w:val="009043F9"/>
    <w:rsid w:val="009224FE"/>
    <w:rsid w:val="00972457"/>
    <w:rsid w:val="009E771F"/>
    <w:rsid w:val="00A11D59"/>
    <w:rsid w:val="00A133BB"/>
    <w:rsid w:val="00A206FF"/>
    <w:rsid w:val="00A25C46"/>
    <w:rsid w:val="00A41EF2"/>
    <w:rsid w:val="00A42422"/>
    <w:rsid w:val="00A444E0"/>
    <w:rsid w:val="00AB1005"/>
    <w:rsid w:val="00AD3248"/>
    <w:rsid w:val="00AF586D"/>
    <w:rsid w:val="00B074AA"/>
    <w:rsid w:val="00B1263A"/>
    <w:rsid w:val="00B20187"/>
    <w:rsid w:val="00B472D5"/>
    <w:rsid w:val="00B65350"/>
    <w:rsid w:val="00B66D38"/>
    <w:rsid w:val="00BA7DD1"/>
    <w:rsid w:val="00BB2046"/>
    <w:rsid w:val="00BC45F7"/>
    <w:rsid w:val="00BE7753"/>
    <w:rsid w:val="00C06FA8"/>
    <w:rsid w:val="00C25955"/>
    <w:rsid w:val="00C25F0D"/>
    <w:rsid w:val="00C27703"/>
    <w:rsid w:val="00CD0581"/>
    <w:rsid w:val="00D0427C"/>
    <w:rsid w:val="00D234B7"/>
    <w:rsid w:val="00D4025A"/>
    <w:rsid w:val="00D4344C"/>
    <w:rsid w:val="00D63007"/>
    <w:rsid w:val="00D704E3"/>
    <w:rsid w:val="00D77F6E"/>
    <w:rsid w:val="00D90F2C"/>
    <w:rsid w:val="00D96F62"/>
    <w:rsid w:val="00DA6D54"/>
    <w:rsid w:val="00E303AD"/>
    <w:rsid w:val="00E32230"/>
    <w:rsid w:val="00E46978"/>
    <w:rsid w:val="00E57FBC"/>
    <w:rsid w:val="00E73F32"/>
    <w:rsid w:val="00E8522F"/>
    <w:rsid w:val="00EB4A44"/>
    <w:rsid w:val="00EB7726"/>
    <w:rsid w:val="00EF3DAD"/>
    <w:rsid w:val="00F56695"/>
    <w:rsid w:val="00F77336"/>
    <w:rsid w:val="00F84D96"/>
    <w:rsid w:val="00FA3889"/>
    <w:rsid w:val="00FA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pPr>
      <w:keepNext/>
      <w:numPr>
        <w:numId w:val="1"/>
      </w:numPr>
      <w:ind w:left="357" w:firstLine="0"/>
      <w:jc w:val="center"/>
      <w:outlineLvl w:val="0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Pr>
      <w:rFonts w:ascii="Times New Roman" w:hAnsi="Times New Roman"/>
      <w:b/>
      <w:bCs/>
      <w:sz w:val="24"/>
      <w:szCs w:val="24"/>
      <w:lang w:eastAsia="zh-CN"/>
    </w:rPr>
  </w:style>
  <w:style w:type="character" w:customStyle="1" w:styleId="Lbjegyzet-karakterek">
    <w:name w:val="Lábjegyzet-karakterek"/>
    <w:uiPriority w:val="99"/>
    <w:rPr>
      <w:vertAlign w:val="superscript"/>
    </w:rPr>
  </w:style>
  <w:style w:type="character" w:customStyle="1" w:styleId="apple-style-span">
    <w:name w:val="apple-style-span"/>
    <w:basedOn w:val="Bekezdsalapbettpusa"/>
    <w:uiPriority w:val="99"/>
    <w:rPr>
      <w:rFonts w:ascii="Times New Roman" w:hAnsi="Times New Roman" w:cs="Times New Roman"/>
    </w:rPr>
  </w:style>
  <w:style w:type="character" w:styleId="Hiperhivatkozs">
    <w:name w:val="Hyperlink"/>
    <w:basedOn w:val="Bekezdsalapbettpusa"/>
    <w:uiPriority w:val="99"/>
    <w:rPr>
      <w:color w:val="0000FF"/>
      <w:u w:val="single"/>
    </w:rPr>
  </w:style>
  <w:style w:type="paragraph" w:customStyle="1" w:styleId="Cmsor">
    <w:name w:val="Címsor"/>
    <w:basedOn w:val="Norml"/>
    <w:next w:val="Szvegtrzs"/>
    <w:uiPriority w:val="99"/>
    <w:pPr>
      <w:jc w:val="center"/>
    </w:pPr>
    <w:rPr>
      <w:b/>
      <w:bCs/>
      <w:smallCaps/>
      <w:spacing w:val="20"/>
      <w:sz w:val="32"/>
      <w:szCs w:val="32"/>
    </w:rPr>
  </w:style>
  <w:style w:type="paragraph" w:styleId="Szvegtrzs">
    <w:name w:val="Body Text"/>
    <w:basedOn w:val="Norml"/>
    <w:link w:val="SzvegtrzsChar"/>
    <w:uiPriority w:val="99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pPr>
      <w:spacing w:before="280" w:after="280"/>
    </w:pPr>
    <w:rPr>
      <w:rFonts w:ascii="Arial Unicode MS" w:eastAsia="Times New Roman" w:cs="Arial Unicode MS"/>
      <w:lang w:val="en-GB"/>
    </w:rPr>
  </w:style>
  <w:style w:type="paragraph" w:customStyle="1" w:styleId="Listaszerbekezds1">
    <w:name w:val="Listaszerű bekezdés1"/>
    <w:basedOn w:val="Norml"/>
    <w:uiPriority w:val="99"/>
    <w:pPr>
      <w:ind w:left="720"/>
    </w:pPr>
    <w:rPr>
      <w:sz w:val="20"/>
      <w:szCs w:val="20"/>
    </w:rPr>
  </w:style>
  <w:style w:type="paragraph" w:styleId="llb">
    <w:name w:val="footer"/>
    <w:basedOn w:val="Norml"/>
    <w:link w:val="llbChar"/>
    <w:uiPriority w:val="99"/>
  </w:style>
  <w:style w:type="character" w:customStyle="1" w:styleId="llbChar">
    <w:name w:val="Élőláb Char"/>
    <w:basedOn w:val="Bekezdsalapbettpusa"/>
    <w:link w:val="llb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99"/>
    <w:qFormat/>
    <w:pPr>
      <w:ind w:left="708"/>
    </w:pPr>
  </w:style>
  <w:style w:type="paragraph" w:styleId="Nincstrkz">
    <w:name w:val="No Spacing"/>
    <w:uiPriority w:val="99"/>
    <w:qFormat/>
    <w:pPr>
      <w:suppressAutoHyphens/>
    </w:pPr>
    <w:rPr>
      <w:rFonts w:ascii="Calibri" w:hAnsi="Calibri" w:cs="Calibri"/>
      <w:lang w:eastAsia="zh-CN"/>
    </w:rPr>
  </w:style>
  <w:style w:type="paragraph" w:styleId="Lbjegyzetszveg">
    <w:name w:val="footnote text"/>
    <w:basedOn w:val="Norml"/>
    <w:link w:val="LbjegyzetszvegChar"/>
    <w:uiPriority w:val="99"/>
    <w:pPr>
      <w:spacing w:before="60" w:after="60"/>
      <w:jc w:val="both"/>
    </w:pPr>
    <w:rPr>
      <w:rFonts w:ascii="Verdana" w:hAnsi="Verdana" w:cs="Verdana"/>
      <w:sz w:val="16"/>
      <w:szCs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Pr>
      <w:rFonts w:ascii="Verdana" w:eastAsia="Times New Roman" w:hAnsi="Verdana" w:cs="Verdana"/>
      <w:sz w:val="16"/>
      <w:szCs w:val="16"/>
      <w:lang w:eastAsia="zh-CN"/>
    </w:rPr>
  </w:style>
  <w:style w:type="paragraph" w:styleId="lfej">
    <w:name w:val="header"/>
    <w:basedOn w:val="Norml"/>
    <w:link w:val="lfejChar"/>
    <w:uiPriority w:val="99"/>
    <w:rPr>
      <w:rFonts w:cs="Times New Roman"/>
    </w:rPr>
  </w:style>
  <w:style w:type="character" w:customStyle="1" w:styleId="lfejChar">
    <w:name w:val="Élőfej Char"/>
    <w:basedOn w:val="Bekezdsalapbettpusa"/>
    <w:link w:val="lfej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M4">
    <w:name w:val="CM4"/>
    <w:basedOn w:val="Norml"/>
    <w:uiPriority w:val="99"/>
    <w:pPr>
      <w:suppressAutoHyphens w:val="0"/>
      <w:autoSpaceDE w:val="0"/>
      <w:autoSpaceDN w:val="0"/>
    </w:pPr>
    <w:rPr>
      <w:rFonts w:ascii="EUAlbertina" w:hAnsi="EUAlbertina" w:cs="EUAlbertina"/>
      <w:lang w:eastAsia="hu-HU"/>
    </w:rPr>
  </w:style>
  <w:style w:type="paragraph" w:styleId="Buborkszveg">
    <w:name w:val="Balloon Text"/>
    <w:basedOn w:val="Norml"/>
    <w:link w:val="BuborkszvegChar"/>
    <w:uiPriority w:val="9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Pr>
      <w:rFonts w:ascii="Tahoma" w:hAnsi="Tahoma" w:cs="Tahoma"/>
      <w:sz w:val="16"/>
      <w:szCs w:val="16"/>
      <w:lang w:eastAsia="zh-CN"/>
    </w:rPr>
  </w:style>
  <w:style w:type="paragraph" w:styleId="Vltozat">
    <w:name w:val="Revision"/>
    <w:hidden/>
    <w:uiPriority w:val="99"/>
    <w:semiHidden/>
    <w:rsid w:val="008A1C98"/>
    <w:rPr>
      <w:rFonts w:ascii="Times New Roma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pPr>
      <w:keepNext/>
      <w:numPr>
        <w:numId w:val="1"/>
      </w:numPr>
      <w:ind w:left="357" w:firstLine="0"/>
      <w:jc w:val="center"/>
      <w:outlineLvl w:val="0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Pr>
      <w:rFonts w:ascii="Times New Roman" w:hAnsi="Times New Roman"/>
      <w:b/>
      <w:bCs/>
      <w:sz w:val="24"/>
      <w:szCs w:val="24"/>
      <w:lang w:eastAsia="zh-CN"/>
    </w:rPr>
  </w:style>
  <w:style w:type="character" w:customStyle="1" w:styleId="Lbjegyzet-karakterek">
    <w:name w:val="Lábjegyzet-karakterek"/>
    <w:uiPriority w:val="99"/>
    <w:rPr>
      <w:vertAlign w:val="superscript"/>
    </w:rPr>
  </w:style>
  <w:style w:type="character" w:customStyle="1" w:styleId="apple-style-span">
    <w:name w:val="apple-style-span"/>
    <w:basedOn w:val="Bekezdsalapbettpusa"/>
    <w:uiPriority w:val="99"/>
    <w:rPr>
      <w:rFonts w:ascii="Times New Roman" w:hAnsi="Times New Roman" w:cs="Times New Roman"/>
    </w:rPr>
  </w:style>
  <w:style w:type="character" w:styleId="Hiperhivatkozs">
    <w:name w:val="Hyperlink"/>
    <w:basedOn w:val="Bekezdsalapbettpusa"/>
    <w:uiPriority w:val="99"/>
    <w:rPr>
      <w:color w:val="0000FF"/>
      <w:u w:val="single"/>
    </w:rPr>
  </w:style>
  <w:style w:type="paragraph" w:customStyle="1" w:styleId="Cmsor">
    <w:name w:val="Címsor"/>
    <w:basedOn w:val="Norml"/>
    <w:next w:val="Szvegtrzs"/>
    <w:uiPriority w:val="99"/>
    <w:pPr>
      <w:jc w:val="center"/>
    </w:pPr>
    <w:rPr>
      <w:b/>
      <w:bCs/>
      <w:smallCaps/>
      <w:spacing w:val="20"/>
      <w:sz w:val="32"/>
      <w:szCs w:val="32"/>
    </w:rPr>
  </w:style>
  <w:style w:type="paragraph" w:styleId="Szvegtrzs">
    <w:name w:val="Body Text"/>
    <w:basedOn w:val="Norml"/>
    <w:link w:val="SzvegtrzsChar"/>
    <w:uiPriority w:val="99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pPr>
      <w:spacing w:before="280" w:after="280"/>
    </w:pPr>
    <w:rPr>
      <w:rFonts w:ascii="Arial Unicode MS" w:eastAsia="Times New Roman" w:cs="Arial Unicode MS"/>
      <w:lang w:val="en-GB"/>
    </w:rPr>
  </w:style>
  <w:style w:type="paragraph" w:customStyle="1" w:styleId="Listaszerbekezds1">
    <w:name w:val="Listaszerű bekezdés1"/>
    <w:basedOn w:val="Norml"/>
    <w:uiPriority w:val="99"/>
    <w:pPr>
      <w:ind w:left="720"/>
    </w:pPr>
    <w:rPr>
      <w:sz w:val="20"/>
      <w:szCs w:val="20"/>
    </w:rPr>
  </w:style>
  <w:style w:type="paragraph" w:styleId="llb">
    <w:name w:val="footer"/>
    <w:basedOn w:val="Norml"/>
    <w:link w:val="llbChar"/>
    <w:uiPriority w:val="99"/>
  </w:style>
  <w:style w:type="character" w:customStyle="1" w:styleId="llbChar">
    <w:name w:val="Élőláb Char"/>
    <w:basedOn w:val="Bekezdsalapbettpusa"/>
    <w:link w:val="llb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99"/>
    <w:qFormat/>
    <w:pPr>
      <w:ind w:left="708"/>
    </w:pPr>
  </w:style>
  <w:style w:type="paragraph" w:styleId="Nincstrkz">
    <w:name w:val="No Spacing"/>
    <w:uiPriority w:val="99"/>
    <w:qFormat/>
    <w:pPr>
      <w:suppressAutoHyphens/>
    </w:pPr>
    <w:rPr>
      <w:rFonts w:ascii="Calibri" w:hAnsi="Calibri" w:cs="Calibri"/>
      <w:lang w:eastAsia="zh-CN"/>
    </w:rPr>
  </w:style>
  <w:style w:type="paragraph" w:styleId="Lbjegyzetszveg">
    <w:name w:val="footnote text"/>
    <w:basedOn w:val="Norml"/>
    <w:link w:val="LbjegyzetszvegChar"/>
    <w:uiPriority w:val="99"/>
    <w:pPr>
      <w:spacing w:before="60" w:after="60"/>
      <w:jc w:val="both"/>
    </w:pPr>
    <w:rPr>
      <w:rFonts w:ascii="Verdana" w:hAnsi="Verdana" w:cs="Verdana"/>
      <w:sz w:val="16"/>
      <w:szCs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Pr>
      <w:rFonts w:ascii="Verdana" w:eastAsia="Times New Roman" w:hAnsi="Verdana" w:cs="Verdana"/>
      <w:sz w:val="16"/>
      <w:szCs w:val="16"/>
      <w:lang w:eastAsia="zh-CN"/>
    </w:rPr>
  </w:style>
  <w:style w:type="paragraph" w:styleId="lfej">
    <w:name w:val="header"/>
    <w:basedOn w:val="Norml"/>
    <w:link w:val="lfejChar"/>
    <w:uiPriority w:val="99"/>
    <w:rPr>
      <w:rFonts w:cs="Times New Roman"/>
    </w:rPr>
  </w:style>
  <w:style w:type="character" w:customStyle="1" w:styleId="lfejChar">
    <w:name w:val="Élőfej Char"/>
    <w:basedOn w:val="Bekezdsalapbettpusa"/>
    <w:link w:val="lfej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M4">
    <w:name w:val="CM4"/>
    <w:basedOn w:val="Norml"/>
    <w:uiPriority w:val="99"/>
    <w:pPr>
      <w:suppressAutoHyphens w:val="0"/>
      <w:autoSpaceDE w:val="0"/>
      <w:autoSpaceDN w:val="0"/>
    </w:pPr>
    <w:rPr>
      <w:rFonts w:ascii="EUAlbertina" w:hAnsi="EUAlbertina" w:cs="EUAlbertina"/>
      <w:lang w:eastAsia="hu-HU"/>
    </w:rPr>
  </w:style>
  <w:style w:type="paragraph" w:styleId="Buborkszveg">
    <w:name w:val="Balloon Text"/>
    <w:basedOn w:val="Norml"/>
    <w:link w:val="BuborkszvegChar"/>
    <w:uiPriority w:val="9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Pr>
      <w:rFonts w:ascii="Tahoma" w:hAnsi="Tahoma" w:cs="Tahoma"/>
      <w:sz w:val="16"/>
      <w:szCs w:val="16"/>
      <w:lang w:eastAsia="zh-CN"/>
    </w:rPr>
  </w:style>
  <w:style w:type="paragraph" w:styleId="Vltozat">
    <w:name w:val="Revision"/>
    <w:hidden/>
    <w:uiPriority w:val="99"/>
    <w:semiHidden/>
    <w:rsid w:val="008A1C98"/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9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98099-06B6-42EB-8EE2-EE605BF5C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2374</Words>
  <Characters>16385</Characters>
  <Application>Microsoft Office Word</Application>
  <DocSecurity>0</DocSecurity>
  <Lines>136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2015</vt:lpstr>
    </vt:vector>
  </TitlesOfParts>
  <Company>magánszemély</Company>
  <LinksUpToDate>false</LinksUpToDate>
  <CharactersWithSpaces>18722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</dc:title>
  <dc:creator>Gyulai István</dc:creator>
  <cp:lastModifiedBy>Dr. Rormán Eszter</cp:lastModifiedBy>
  <cp:revision>2</cp:revision>
  <cp:lastPrinted>2015-05-07T12:56:00Z</cp:lastPrinted>
  <dcterms:created xsi:type="dcterms:W3CDTF">2016-02-12T10:51:00Z</dcterms:created>
  <dcterms:modified xsi:type="dcterms:W3CDTF">2016-02-12T10:51:00Z</dcterms:modified>
</cp:coreProperties>
</file>